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F94" w:rsidRDefault="00A21F94">
      <w:pPr>
        <w:spacing w:line="276" w:lineRule="auto"/>
      </w:pPr>
    </w:p>
    <w:tbl>
      <w:tblPr>
        <w:tblW w:w="5000" w:type="pct"/>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18"/>
        <w:gridCol w:w="7692"/>
      </w:tblGrid>
      <w:tr w:rsidR="00E60D7D" w:rsidTr="00365BBE">
        <w:tc>
          <w:tcPr>
            <w:tcW w:w="0" w:type="auto"/>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E60D7D" w:rsidRDefault="00E60D7D" w:rsidP="00E60D7D">
            <w:pPr>
              <w:spacing w:line="276" w:lineRule="auto"/>
              <w:jc w:val="center"/>
            </w:pPr>
            <w:r>
              <w:rPr>
                <w:b/>
                <w:bCs/>
              </w:rPr>
              <w:t>Instructional Timeline – 9</w:t>
            </w:r>
            <w:r>
              <w:rPr>
                <w:b/>
                <w:bCs/>
                <w:vertAlign w:val="superscript"/>
              </w:rPr>
              <w:t>th</w:t>
            </w:r>
            <w:r>
              <w:rPr>
                <w:b/>
                <w:bCs/>
              </w:rPr>
              <w:t xml:space="preserve"> Grade ELAR</w:t>
            </w:r>
          </w:p>
        </w:tc>
      </w:tr>
      <w:tr w:rsidR="00E60D7D" w:rsidTr="003D37F5">
        <w:tc>
          <w:tcPr>
            <w:tcW w:w="0" w:type="auto"/>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E60D7D" w:rsidRDefault="00E60D7D" w:rsidP="00E60D7D">
            <w:pPr>
              <w:spacing w:line="276" w:lineRule="auto"/>
              <w:jc w:val="center"/>
            </w:pPr>
            <w:r>
              <w:rPr>
                <w:b/>
                <w:bCs/>
              </w:rPr>
              <w:t>Unit Three: Logic, Persuasion, and Media Literacy</w:t>
            </w:r>
          </w:p>
        </w:tc>
      </w:tr>
      <w:tr w:rsidR="00E60D7D" w:rsidTr="0061498B">
        <w:tc>
          <w:tcPr>
            <w:tcW w:w="0" w:type="auto"/>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vAlign w:val="center"/>
          </w:tcPr>
          <w:p w:rsidR="00E60D7D" w:rsidRDefault="00E60D7D" w:rsidP="00E60D7D">
            <w:pPr>
              <w:jc w:val="center"/>
            </w:pPr>
            <w:r>
              <w:rPr>
                <w:b/>
                <w:bCs/>
              </w:rPr>
              <w:t xml:space="preserve">Suggested Time Frame:  </w:t>
            </w:r>
            <w:r>
              <w:t xml:space="preserve">≈ </w:t>
            </w:r>
            <w:r>
              <w:rPr>
                <w:b/>
                <w:bCs/>
                <w:shd w:val="solid" w:color="FFFF00" w:fill="FFFF00"/>
              </w:rPr>
              <w:t>Five and a Half Weeks</w:t>
            </w:r>
          </w:p>
          <w:p w:rsidR="00E60D7D" w:rsidRDefault="00E60D7D" w:rsidP="00E60D7D">
            <w:pPr>
              <w:spacing w:line="276" w:lineRule="auto"/>
              <w:jc w:val="center"/>
            </w:pPr>
            <w:r>
              <w:rPr>
                <w:b/>
                <w:bCs/>
              </w:rPr>
              <w:t>Third Six Weeks</w:t>
            </w:r>
          </w:p>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t>Introduction</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t xml:space="preserve">The Instructional Timeline is provided for teachers to assist with the organization of the six weeks of TEKS/SE into shorter periods of time. Teachers must formatively assess student understanding of vertically aligned objectives and vocabulary for previous grade levels and current grade levels at the beginning and end of the unit as well as throughout the unit. In terms of pacing considerations, this timeline </w:t>
            </w:r>
            <w:r>
              <w:rPr>
                <w:shd w:val="solid" w:color="FFFF00" w:fill="FFFF00"/>
              </w:rPr>
              <w:t xml:space="preserve">includes </w:t>
            </w:r>
            <w:r>
              <w:rPr>
                <w:b/>
                <w:bCs/>
                <w:shd w:val="solid" w:color="FFFF00" w:fill="FFFF00"/>
              </w:rPr>
              <w:t>14 blocks total and 1 block (13 + 1)</w:t>
            </w:r>
            <w:r>
              <w:t xml:space="preserve"> to extend instruction and/or to </w:t>
            </w:r>
            <w:proofErr w:type="spellStart"/>
            <w:r>
              <w:t>reteach</w:t>
            </w:r>
            <w:proofErr w:type="spellEnd"/>
            <w:r>
              <w:t xml:space="preserve"> as necessary. Teachers are responsible for making instructional decisions based on formative assessment data by extending instruction and/or </w:t>
            </w:r>
            <w:proofErr w:type="spellStart"/>
            <w:r>
              <w:t>reteaching</w:t>
            </w:r>
            <w:proofErr w:type="spellEnd"/>
            <w:r>
              <w:t xml:space="preserve"> concepts for mastery within this time frame.  </w:t>
            </w:r>
          </w:p>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t xml:space="preserve">Description </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t xml:space="preserve">Mentor texts in this unit should feature an author’s power of persuasion. One of the most powerful forces in the world is when people join together with others who share their point of view.  As students read a series of persuasive speeches, essays, editorials, and articles in this unit, two essential questions should guide their thinking: How do I convince others to share my opinions? What do I do when someone does not agree with me? Students should explore the concept of “finding common ground” in this unit. In many situations, an individual must join with larger forces who share common interests, beliefs, or customs. </w:t>
            </w:r>
          </w:p>
          <w:p w:rsidR="00A21F94" w:rsidRDefault="00A21F94"/>
          <w:p w:rsidR="00A21F94" w:rsidRDefault="00A21F94">
            <w:r>
              <w:t xml:space="preserve">Throughout the unit, students will primarily read a variety of persuasive mentor texts to analyze the relevance, quality, and credibility of evidence given to support or oppose an argument for a specific audience. Students will also analyze speeches for the rhetorical structures and devices used to convince the reader of the author’s propositions. </w:t>
            </w:r>
          </w:p>
          <w:p w:rsidR="00A21F94" w:rsidRDefault="00A21F94"/>
          <w:p w:rsidR="00A21F94" w:rsidRDefault="00A21F94">
            <w:r>
              <w:t>Students will analyze rhetorical techniques and propaganda with a focus on persuasive techniques in order to create and present a project centered on a persuasive advertising campaign. When frontloading the project, classroom instruction should emphasize comprehension skills to analyze how words, images, graphics, and sounds work together in various forms to impact meaning and messages portrayed and perceived in media. Students will also create an accompanying procedural or work-related document, such as a persuasive public service announcement, email, letter, press release, or memo, related to the advertising campaign.</w:t>
            </w:r>
          </w:p>
          <w:p w:rsidR="00A21F94" w:rsidRDefault="00A21F94"/>
          <w:p w:rsidR="00A21F94" w:rsidRDefault="00A21F94">
            <w:r>
              <w:t>In terms of ongoing, rigorous grammar study, students will recognize and understand subjunctive mood, gerunds, infinitives and participles. As a culminating product in this unit, students will write a persuasive essay.</w:t>
            </w:r>
          </w:p>
          <w:p w:rsidR="00A21F94" w:rsidRDefault="00A21F94"/>
          <w:p w:rsidR="00A21F94" w:rsidRDefault="00A21F94">
            <w:r>
              <w:t>Extension TEKS are included for teachers to use as appropriate within the context of lessons; extension TEKS are not required in the unit and will be addressed in subsequent units.</w:t>
            </w:r>
          </w:p>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t xml:space="preserve">TEKS/SE taught during this period </w:t>
            </w:r>
            <w:proofErr w:type="gramStart"/>
            <w:r>
              <w:rPr>
                <w:b/>
                <w:bCs/>
              </w:rPr>
              <w:t>are</w:t>
            </w:r>
            <w:proofErr w:type="gramEnd"/>
            <w:r>
              <w:rPr>
                <w:b/>
                <w:bCs/>
              </w:rPr>
              <w:t xml:space="preserve"> eligible for testing on district assessments.</w:t>
            </w:r>
          </w:p>
          <w:p w:rsidR="00A21F94" w:rsidRDefault="00A21F94">
            <w:pPr>
              <w:rPr>
                <w:b/>
                <w:bCs/>
              </w:rPr>
            </w:pPr>
          </w:p>
          <w:p w:rsidR="00A21F94" w:rsidRDefault="00A21F94">
            <w:pPr>
              <w:rPr>
                <w:b/>
                <w:bCs/>
              </w:rPr>
            </w:pPr>
            <w:r>
              <w:rPr>
                <w:b/>
                <w:bCs/>
              </w:rPr>
              <w:t xml:space="preserve">Bold and underlined </w:t>
            </w:r>
            <w:r>
              <w:rPr>
                <w:b/>
                <w:bCs/>
              </w:rPr>
              <w:lastRenderedPageBreak/>
              <w:t xml:space="preserve">TEKS/SE are high stakes for our district (less than 90% mastery on TAKS) </w:t>
            </w:r>
          </w:p>
          <w:p w:rsidR="00A21F94" w:rsidRDefault="00A21F94">
            <w:pPr>
              <w:rPr>
                <w:b/>
                <w:bCs/>
              </w:rPr>
            </w:pPr>
          </w:p>
          <w:p w:rsidR="00A21F94" w:rsidRDefault="00A21F94">
            <w:pPr>
              <w:rPr>
                <w:b/>
                <w:bCs/>
              </w:rPr>
            </w:pPr>
            <w:r>
              <w:rPr>
                <w:b/>
                <w:bCs/>
              </w:rPr>
              <w:t xml:space="preserve">Bold TEKS/SE are assessed on STAAR </w:t>
            </w:r>
          </w:p>
          <w:p w:rsidR="00A21F94" w:rsidRDefault="00A21F94">
            <w:pPr>
              <w:rPr>
                <w:b/>
                <w:bCs/>
              </w:rPr>
            </w:pPr>
          </w:p>
          <w:p w:rsidR="00A21F94" w:rsidRDefault="00A21F94">
            <w:pPr>
              <w:rPr>
                <w:b/>
                <w:bCs/>
              </w:rPr>
            </w:pPr>
            <w:r>
              <w:rPr>
                <w:b/>
                <w:bCs/>
              </w:rPr>
              <w:t>Asterisk TEKS/SE have no state assessment data</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lastRenderedPageBreak/>
              <w:t>ONGOING:</w:t>
            </w:r>
            <w:r>
              <w:t xml:space="preserve">  The TEKS are recursive in nature and many of the standards are revisited throughout the school year.  The following TEKS should be embedded and addressed in each unit of study: </w:t>
            </w:r>
            <w:r>
              <w:rPr>
                <w:b/>
                <w:bCs/>
              </w:rPr>
              <w:t>Figure 19A &amp; B, 1A, 1B, 1D, 1E, 13A-E, 17A-C, 18A, 18 B, 19, 21C, 24, 23E, 24A, 24B, and 26.</w:t>
            </w:r>
          </w:p>
          <w:p w:rsidR="00A21F94" w:rsidRDefault="00A21F94">
            <w:pPr>
              <w:rPr>
                <w:b/>
                <w:bCs/>
              </w:rPr>
            </w:pPr>
          </w:p>
          <w:p w:rsidR="00A21F94" w:rsidRDefault="00A21F94">
            <w:r>
              <w:t xml:space="preserve">It is the expectation that the TEKS, KSSs, and SEs will continue be reviewed as </w:t>
            </w:r>
            <w:r>
              <w:lastRenderedPageBreak/>
              <w:t xml:space="preserve">appropriate so that students master their grade level TEKS, KSSs, and SEs.  </w:t>
            </w:r>
          </w:p>
          <w:p w:rsidR="00A21F94" w:rsidRDefault="00A21F94"/>
          <w:p w:rsidR="00A21F94" w:rsidRDefault="00A21F94">
            <w:pPr>
              <w:ind w:left="285" w:hanging="285"/>
              <w:rPr>
                <w:rFonts w:ascii="Calibri" w:eastAsia="Calibri" w:hAnsi="Calibri" w:cs="Calibri"/>
                <w:b/>
                <w:bCs/>
                <w:sz w:val="22"/>
                <w:szCs w:val="22"/>
                <w:u w:val="single"/>
              </w:rPr>
            </w:pPr>
            <w:r>
              <w:rPr>
                <w:rFonts w:ascii="Calibri" w:eastAsia="Calibri" w:hAnsi="Calibri" w:cs="Calibri"/>
                <w:b/>
                <w:bCs/>
                <w:sz w:val="22"/>
                <w:szCs w:val="22"/>
                <w:u w:val="single"/>
              </w:rPr>
              <w:t>Reading/Vocabulary</w:t>
            </w:r>
          </w:p>
          <w:p w:rsidR="00A21F94" w:rsidRDefault="00A21F94">
            <w:pPr>
              <w:rPr>
                <w:b/>
                <w:bCs/>
                <w:u w:val="single"/>
              </w:rPr>
            </w:pPr>
            <w:r>
              <w:rPr>
                <w:b/>
                <w:bCs/>
                <w:u w:val="single"/>
              </w:rPr>
              <w:t xml:space="preserve">Figure 19: Reading/Comprehension Skills. Students use a flexible range of </w:t>
            </w:r>
            <w:proofErr w:type="spellStart"/>
            <w:r>
              <w:rPr>
                <w:b/>
                <w:bCs/>
                <w:u w:val="single"/>
              </w:rPr>
              <w:t>metacognitive</w:t>
            </w:r>
            <w:proofErr w:type="spellEnd"/>
            <w:r>
              <w:rPr>
                <w:b/>
                <w:bCs/>
                <w:u w:val="single"/>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A21F94" w:rsidRDefault="00A21F94">
            <w:pPr>
              <w:ind w:left="720"/>
              <w:rPr>
                <w:b/>
                <w:bCs/>
              </w:rPr>
            </w:pPr>
            <w:r>
              <w:rPr>
                <w:b/>
                <w:bCs/>
              </w:rPr>
              <w:t>(A)</w:t>
            </w:r>
            <w:r>
              <w:t xml:space="preserve"> reflect on understanding to monitor comprehension (e. g., asking questions, summarizing and synthesizing, making connections, creating sensory images) </w:t>
            </w:r>
          </w:p>
          <w:p w:rsidR="00A21F94" w:rsidRDefault="00A21F94">
            <w:pPr>
              <w:ind w:left="720"/>
              <w:rPr>
                <w:b/>
                <w:bCs/>
                <w:u w:val="single"/>
              </w:rPr>
            </w:pPr>
            <w:r>
              <w:rPr>
                <w:b/>
                <w:bCs/>
                <w:u w:val="single"/>
              </w:rPr>
              <w:t>(B) make complex inferences about text and use textual evidence to support understanding</w:t>
            </w:r>
          </w:p>
          <w:p w:rsidR="00A21F94" w:rsidRDefault="00A21F94">
            <w:pPr>
              <w:rPr>
                <w:b/>
                <w:bCs/>
              </w:rPr>
            </w:pPr>
            <w:r>
              <w:rPr>
                <w:b/>
                <w:bCs/>
              </w:rPr>
              <w:t xml:space="preserve">(1) Reading/Vocabulary Development. Students understand new vocabulary and use it when reading and writing. Students are expected to: </w:t>
            </w:r>
          </w:p>
          <w:p w:rsidR="00A21F94" w:rsidRDefault="00A21F94">
            <w:pPr>
              <w:ind w:left="720"/>
              <w:rPr>
                <w:b/>
                <w:bCs/>
              </w:rPr>
            </w:pPr>
            <w:r>
              <w:rPr>
                <w:b/>
                <w:bCs/>
              </w:rPr>
              <w:t>(B)  analyze textual context (within a sentence and in larger sections of text) to distinguish between the denotative and connotative meanings of words</w:t>
            </w:r>
          </w:p>
          <w:p w:rsidR="00A21F94" w:rsidRDefault="00A21F94">
            <w:pPr>
              <w:ind w:left="720"/>
              <w:rPr>
                <w:b/>
                <w:bCs/>
              </w:rPr>
            </w:pPr>
            <w:r>
              <w:rPr>
                <w:b/>
                <w:bCs/>
              </w:rPr>
              <w:t xml:space="preserve"> (D)* describe the origins and meanings of foreign words or phrases used frequently in written English (e.g., caveat emptor, carte blanche, </w:t>
            </w:r>
            <w:proofErr w:type="spellStart"/>
            <w:r>
              <w:rPr>
                <w:b/>
                <w:bCs/>
              </w:rPr>
              <w:t>tete</w:t>
            </w:r>
            <w:proofErr w:type="spellEnd"/>
            <w:r>
              <w:rPr>
                <w:b/>
                <w:bCs/>
              </w:rPr>
              <w:t xml:space="preserve"> a </w:t>
            </w:r>
            <w:proofErr w:type="spellStart"/>
            <w:r>
              <w:rPr>
                <w:b/>
                <w:bCs/>
              </w:rPr>
              <w:t>tete</w:t>
            </w:r>
            <w:proofErr w:type="spellEnd"/>
            <w:r>
              <w:rPr>
                <w:b/>
                <w:bCs/>
              </w:rPr>
              <w:t xml:space="preserve">, pas de </w:t>
            </w:r>
            <w:proofErr w:type="spellStart"/>
            <w:r>
              <w:rPr>
                <w:b/>
                <w:bCs/>
              </w:rPr>
              <w:t>deux</w:t>
            </w:r>
            <w:proofErr w:type="spellEnd"/>
            <w:r>
              <w:rPr>
                <w:b/>
                <w:bCs/>
              </w:rPr>
              <w:t xml:space="preserve">, bon </w:t>
            </w:r>
            <w:proofErr w:type="spellStart"/>
            <w:r>
              <w:rPr>
                <w:b/>
                <w:bCs/>
              </w:rPr>
              <w:t>appetit</w:t>
            </w:r>
            <w:proofErr w:type="spellEnd"/>
            <w:r>
              <w:rPr>
                <w:b/>
                <w:bCs/>
              </w:rPr>
              <w:t>, quid pro quo)</w:t>
            </w:r>
          </w:p>
          <w:p w:rsidR="00A21F94" w:rsidRDefault="00A21F94">
            <w:pPr>
              <w:ind w:left="720"/>
              <w:rPr>
                <w:b/>
                <w:bCs/>
              </w:rPr>
            </w:pPr>
            <w:r>
              <w:rPr>
                <w:b/>
                <w:bCs/>
              </w:rPr>
              <w:t>(E)  use a dictionary, a glossary, or a thesaurus (printed or electronic) to determine or confirm the meanings of words and phrases, including their connotations and</w:t>
            </w:r>
            <w:r>
              <w:t xml:space="preserve"> </w:t>
            </w:r>
            <w:r>
              <w:rPr>
                <w:b/>
                <w:bCs/>
              </w:rPr>
              <w:t>denotations, and their etymology</w:t>
            </w:r>
          </w:p>
          <w:p w:rsidR="00A21F94" w:rsidRDefault="00A21F94">
            <w:pPr>
              <w:rPr>
                <w:b/>
                <w:bCs/>
              </w:rPr>
            </w:pPr>
            <w:r>
              <w:rPr>
                <w:b/>
                <w:bCs/>
              </w:rPr>
              <w:t>(</w:t>
            </w:r>
            <w:r>
              <w:rPr>
                <w:b/>
                <w:bCs/>
                <w:shd w:val="solid" w:color="FFFF00" w:fill="FFFF00"/>
              </w:rPr>
              <w:t>8)* Reading/Comprehension of Informational Text/Culture and History. 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A21F94" w:rsidRDefault="00A21F94">
            <w:pPr>
              <w:rPr>
                <w:b/>
                <w:bCs/>
                <w:u w:val="single"/>
                <w:shd w:val="solid" w:color="FFFF00" w:fill="FFFF00"/>
              </w:rPr>
            </w:pPr>
            <w:r>
              <w:rPr>
                <w:b/>
                <w:bCs/>
                <w:u w:val="single"/>
                <w:shd w:val="solid" w:color="FFFF00" w:fill="FFFF00"/>
              </w:rPr>
              <w:t xml:space="preserve">(9) Reading/Comprehension of Informational Text/Expository Text. Students analyze, make inferences and draw conclusions about expository text and provide evidence from text to support their understanding. Students are expected to: </w:t>
            </w:r>
          </w:p>
          <w:p w:rsidR="00A21F94" w:rsidRDefault="00A21F94">
            <w:pPr>
              <w:ind w:left="720"/>
              <w:rPr>
                <w:b/>
                <w:bCs/>
                <w:shd w:val="solid" w:color="FFFF00" w:fill="FFFF00"/>
              </w:rPr>
            </w:pPr>
            <w:r>
              <w:rPr>
                <w:b/>
                <w:bCs/>
                <w:shd w:val="solid" w:color="FFFF00" w:fill="FFFF00"/>
              </w:rPr>
              <w:t>(B)* differentiate between opinions that are substantiated and unsubstantiated in the text</w:t>
            </w:r>
          </w:p>
          <w:p w:rsidR="00A21F94" w:rsidRDefault="00A21F94">
            <w:pPr>
              <w:ind w:left="720"/>
              <w:rPr>
                <w:b/>
                <w:bCs/>
                <w:shd w:val="solid" w:color="FFFF00" w:fill="FFFF00"/>
              </w:rPr>
            </w:pPr>
            <w:r>
              <w:rPr>
                <w:b/>
                <w:bCs/>
                <w:shd w:val="solid" w:color="FFFF00" w:fill="FFFF00"/>
              </w:rPr>
              <w:t>(</w:t>
            </w:r>
            <w:r>
              <w:rPr>
                <w:b/>
                <w:bCs/>
                <w:u w:val="single"/>
                <w:shd w:val="solid" w:color="FFFF00" w:fill="FFFF00"/>
              </w:rPr>
              <w:t>C)  make subtle inferences and draw complex conclusions about the ideas in text and their organizational patterns</w:t>
            </w:r>
          </w:p>
          <w:p w:rsidR="00A21F94" w:rsidRDefault="00A21F94">
            <w:pPr>
              <w:ind w:left="720"/>
              <w:rPr>
                <w:b/>
                <w:bCs/>
                <w:shd w:val="solid" w:color="FFFF00" w:fill="FFFF00"/>
              </w:rPr>
            </w:pPr>
            <w:r>
              <w:rPr>
                <w:b/>
                <w:bCs/>
                <w:shd w:val="solid" w:color="FFFF00" w:fill="FFFF00"/>
              </w:rPr>
              <w:t>D</w:t>
            </w:r>
          </w:p>
          <w:p w:rsidR="00A21F94" w:rsidRDefault="00A21F94">
            <w:pPr>
              <w:rPr>
                <w:b/>
                <w:bCs/>
              </w:rPr>
            </w:pPr>
            <w:r>
              <w:rPr>
                <w:b/>
                <w:bCs/>
              </w:rPr>
              <w:t>(10)* Reading/Comprehension of Informational Text/Persuasive Text. Students analyze, make inferences and draw conclusions about persuasive text and provide evidence from text to support their analysis. Students are expected to:</w:t>
            </w:r>
          </w:p>
          <w:p w:rsidR="00A21F94" w:rsidRDefault="00A21F94">
            <w:pPr>
              <w:ind w:left="720"/>
              <w:rPr>
                <w:b/>
                <w:bCs/>
              </w:rPr>
            </w:pPr>
            <w:r>
              <w:rPr>
                <w:b/>
                <w:bCs/>
              </w:rPr>
              <w:t>(A)* analyze the relevance, quality, and credibility of evidence given to support or oppose an argument for a specific audience</w:t>
            </w:r>
          </w:p>
          <w:p w:rsidR="00A21F94" w:rsidRDefault="00A21F94">
            <w:pPr>
              <w:ind w:left="720"/>
              <w:rPr>
                <w:b/>
                <w:bCs/>
              </w:rPr>
            </w:pPr>
            <w:r>
              <w:rPr>
                <w:b/>
                <w:bCs/>
              </w:rPr>
              <w:t>(B)* analyze famous speeches for the rhetorical structures and devices used to convince the reader of the authors' propositions.</w:t>
            </w:r>
          </w:p>
          <w:p w:rsidR="00A21F94" w:rsidRDefault="00A21F94">
            <w:pPr>
              <w:rPr>
                <w:b/>
                <w:bCs/>
              </w:rPr>
            </w:pPr>
            <w:r>
              <w:rPr>
                <w:b/>
                <w:bCs/>
              </w:rPr>
              <w:t>(11)  </w:t>
            </w:r>
            <w:r>
              <w:t>Reading/Comprehension of Informational Text/Procedural Texts. Students understand how to glean and use information in procedural texts and documents. Students are expected to:</w:t>
            </w:r>
          </w:p>
          <w:p w:rsidR="00A21F94" w:rsidRDefault="00A21F94">
            <w:pPr>
              <w:ind w:left="576"/>
            </w:pPr>
            <w:r>
              <w:t>(A)  analyze the clarity of the objective(s) of procedural text (e.g., consider reading instructions for software, warranties, consumer publications); and</w:t>
            </w:r>
          </w:p>
          <w:p w:rsidR="00A21F94" w:rsidRDefault="00A21F94">
            <w:pPr>
              <w:ind w:left="576"/>
            </w:pPr>
            <w:r>
              <w:t>(B)  </w:t>
            </w:r>
            <w:proofErr w:type="gramStart"/>
            <w:r>
              <w:t>analyze</w:t>
            </w:r>
            <w:proofErr w:type="gramEnd"/>
            <w:r>
              <w:t xml:space="preserve"> factual, quantitative, or technical data presented in multiple graphical sources.</w:t>
            </w:r>
          </w:p>
          <w:p w:rsidR="00A21F94" w:rsidRDefault="00A21F94">
            <w:pPr>
              <w:rPr>
                <w:b/>
                <w:bCs/>
                <w:shd w:val="solid" w:color="FF00FF" w:fill="FF00FF"/>
              </w:rPr>
            </w:pPr>
            <w:r>
              <w:rPr>
                <w:b/>
                <w:bCs/>
                <w:shd w:val="solid" w:color="FF00FF" w:fill="FF00FF"/>
              </w:rPr>
              <w:t xml:space="preserve">(12)* Reading/Media Literacy. Students use comprehension skills to analyze how words, images, graphics, and sounds work together in various forms to impact meaning. Students will continue to apply earlier standards with greater </w:t>
            </w:r>
            <w:r>
              <w:rPr>
                <w:b/>
                <w:bCs/>
                <w:shd w:val="solid" w:color="FF00FF" w:fill="FF00FF"/>
              </w:rPr>
              <w:lastRenderedPageBreak/>
              <w:t xml:space="preserve">depth in increasingly more complex texts. Students are expected to: </w:t>
            </w:r>
          </w:p>
          <w:p w:rsidR="00A21F94" w:rsidRDefault="00A21F94">
            <w:pPr>
              <w:ind w:left="720"/>
              <w:rPr>
                <w:b/>
                <w:bCs/>
                <w:shd w:val="solid" w:color="FF00FF" w:fill="FF00FF"/>
              </w:rPr>
            </w:pPr>
            <w:r>
              <w:rPr>
                <w:b/>
                <w:bCs/>
                <w:shd w:val="solid" w:color="FF00FF" w:fill="FF00FF"/>
              </w:rPr>
              <w:t>(A)* compare and contrast how events are presented and information is communicated by visual images (e.g., graphic art, illustrations, news photographs) versus non-visual texts</w:t>
            </w:r>
          </w:p>
          <w:p w:rsidR="00A21F94" w:rsidRDefault="00A21F94">
            <w:pPr>
              <w:ind w:left="720"/>
              <w:rPr>
                <w:b/>
                <w:bCs/>
                <w:u w:val="single"/>
                <w:shd w:val="solid" w:color="FF00FF" w:fill="FF00FF"/>
              </w:rPr>
            </w:pPr>
            <w:r>
              <w:rPr>
                <w:b/>
                <w:bCs/>
                <w:u w:val="single"/>
                <w:shd w:val="solid" w:color="FF00FF" w:fill="FF00FF"/>
              </w:rPr>
              <w:t>(B)</w:t>
            </w:r>
            <w:r>
              <w:rPr>
                <w:u w:val="single"/>
                <w:shd w:val="solid" w:color="FF00FF" w:fill="FF00FF"/>
              </w:rPr>
              <w:t>  analyze how messages in media are conveyed through visual and sound techniques (e.g., editing, reaction shots, sequencing, background music)</w:t>
            </w:r>
          </w:p>
          <w:p w:rsidR="00A21F94" w:rsidRDefault="00A21F94">
            <w:pPr>
              <w:ind w:left="720"/>
              <w:rPr>
                <w:b/>
                <w:bCs/>
                <w:shd w:val="solid" w:color="FF00FF" w:fill="FF00FF"/>
              </w:rPr>
            </w:pPr>
            <w:r>
              <w:rPr>
                <w:b/>
                <w:bCs/>
                <w:shd w:val="solid" w:color="FF00FF" w:fill="FF00FF"/>
              </w:rPr>
              <w:t>(C)</w:t>
            </w:r>
            <w:r>
              <w:rPr>
                <w:shd w:val="solid" w:color="FF00FF" w:fill="FF00FF"/>
              </w:rPr>
              <w:t>  compare and contrast coverage of the same event in various media (e.g., newspapers, television, documentaries, blogs, Internet)</w:t>
            </w:r>
          </w:p>
          <w:p w:rsidR="00A21F94" w:rsidRDefault="00A21F94">
            <w:pPr>
              <w:ind w:left="720"/>
              <w:rPr>
                <w:b/>
                <w:bCs/>
                <w:shd w:val="solid" w:color="FF00FF" w:fill="FF00FF"/>
              </w:rPr>
            </w:pPr>
            <w:r>
              <w:rPr>
                <w:b/>
                <w:bCs/>
                <w:shd w:val="solid" w:color="FF00FF" w:fill="FF00FF"/>
              </w:rPr>
              <w:t>(D)* evaluate changes in formality and tone within the same medium for specific audiences and purposes</w:t>
            </w:r>
            <w:r>
              <w:rPr>
                <w:b/>
                <w:bCs/>
              </w:rPr>
              <w:t xml:space="preserve"> – Move to research unit 6A</w:t>
            </w:r>
          </w:p>
          <w:p w:rsidR="00A21F94" w:rsidRDefault="00A21F94">
            <w:pPr>
              <w:rPr>
                <w:b/>
                <w:bCs/>
              </w:rPr>
            </w:pPr>
          </w:p>
          <w:p w:rsidR="00A21F94" w:rsidRDefault="00A21F94">
            <w:pPr>
              <w:ind w:left="285" w:hanging="285"/>
              <w:rPr>
                <w:rFonts w:ascii="Calibri" w:eastAsia="Calibri" w:hAnsi="Calibri" w:cs="Calibri"/>
                <w:b/>
                <w:bCs/>
                <w:sz w:val="22"/>
                <w:szCs w:val="22"/>
                <w:u w:val="single"/>
              </w:rPr>
            </w:pPr>
            <w:r>
              <w:rPr>
                <w:rFonts w:ascii="Calibri" w:eastAsia="Calibri" w:hAnsi="Calibri" w:cs="Calibri"/>
                <w:b/>
                <w:bCs/>
                <w:sz w:val="22"/>
                <w:szCs w:val="22"/>
                <w:u w:val="single"/>
              </w:rPr>
              <w:t>Writing and Written Conventions</w:t>
            </w:r>
          </w:p>
          <w:p w:rsidR="00A21F94" w:rsidRDefault="00A21F94">
            <w:pPr>
              <w:rPr>
                <w:b/>
                <w:bCs/>
              </w:rPr>
            </w:pPr>
            <w:r>
              <w:rPr>
                <w:b/>
                <w:bCs/>
              </w:rPr>
              <w:t xml:space="preserve">(13)* Writing/Writing Process. Students use elements of the writing process (planning, drafting, revising, editing, and publishing) to compose text. Students are expected to: </w:t>
            </w:r>
          </w:p>
          <w:p w:rsidR="00A21F94" w:rsidRDefault="00A21F94">
            <w:pPr>
              <w:ind w:left="720"/>
              <w:rPr>
                <w:b/>
                <w:bCs/>
              </w:rPr>
            </w:pPr>
            <w:r>
              <w:rPr>
                <w:b/>
                <w:bCs/>
              </w:rPr>
              <w:t>(A)</w:t>
            </w:r>
            <w: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A21F94" w:rsidRDefault="00A21F94">
            <w:pPr>
              <w:ind w:left="720"/>
              <w:rPr>
                <w:b/>
                <w:bCs/>
              </w:rPr>
            </w:pPr>
            <w:r>
              <w:rPr>
                <w:b/>
                <w:bCs/>
              </w:rPr>
              <w:t>(B)* structure ideas in a sustained and persuasive way (e.g., using outlines, note taking, graphic organizers, lists) and develop drafts in timed and open-ended situations that include transitions and the rhetorical devices used to convey meaning</w:t>
            </w:r>
          </w:p>
          <w:p w:rsidR="00A21F94" w:rsidRDefault="00A21F94">
            <w:pPr>
              <w:ind w:left="720"/>
              <w:rPr>
                <w:b/>
                <w:bCs/>
              </w:rPr>
            </w:pPr>
            <w:r>
              <w:rPr>
                <w:b/>
                <w:bCs/>
              </w:rPr>
              <w:t>(C)* revise drafts to improve style, word choice, figurative language, sentence variety, and subtlety of meaning after rethinking how well questions of purpose, audience, and genre have been addressed</w:t>
            </w:r>
          </w:p>
          <w:p w:rsidR="00A21F94" w:rsidRDefault="00A21F94">
            <w:pPr>
              <w:ind w:left="720"/>
              <w:rPr>
                <w:b/>
                <w:bCs/>
              </w:rPr>
            </w:pPr>
            <w:r>
              <w:rPr>
                <w:b/>
                <w:bCs/>
              </w:rPr>
              <w:t>(D)* edit drafts for grammar, mechanics, and spelling</w:t>
            </w:r>
          </w:p>
          <w:p w:rsidR="00A21F94" w:rsidRDefault="00A21F94">
            <w:pPr>
              <w:ind w:left="720"/>
              <w:rPr>
                <w:b/>
                <w:bCs/>
              </w:rPr>
            </w:pPr>
            <w:r>
              <w:rPr>
                <w:b/>
                <w:bCs/>
              </w:rPr>
              <w:t>(E)</w:t>
            </w:r>
            <w:r>
              <w:t>  revise final draft in response to feedback from peers and teacher and publish written work for appropriate audiences</w:t>
            </w:r>
          </w:p>
          <w:p w:rsidR="00A21F94" w:rsidRDefault="00A21F94">
            <w:pPr>
              <w:rPr>
                <w:b/>
                <w:bCs/>
              </w:rPr>
            </w:pPr>
            <w:r>
              <w:rPr>
                <w:b/>
                <w:bCs/>
              </w:rPr>
              <w:t>(15)  Writing/Expository and Procedural Texts.</w:t>
            </w:r>
            <w:r>
              <w:t xml:space="preserve"> Students write expository and procedural or work-related texts to communicate ideas and information to specific audiences for specific purposes. Students are expected to:</w:t>
            </w:r>
          </w:p>
          <w:p w:rsidR="00A21F94" w:rsidRDefault="00A21F94">
            <w:pPr>
              <w:ind w:left="720"/>
              <w:rPr>
                <w:b/>
                <w:bCs/>
              </w:rPr>
            </w:pPr>
            <w:r>
              <w:rPr>
                <w:b/>
                <w:bCs/>
              </w:rPr>
              <w:t>(B)</w:t>
            </w:r>
            <w:r>
              <w:t xml:space="preserve">  write procedural or work-related documents (e.g., instructions, e-mails, correspondence, memos, project plans) that include: </w:t>
            </w:r>
          </w:p>
          <w:p w:rsidR="00A21F94" w:rsidRDefault="00A21F94">
            <w:pPr>
              <w:ind w:left="1440"/>
              <w:rPr>
                <w:b/>
                <w:bCs/>
              </w:rPr>
            </w:pPr>
            <w:r>
              <w:rPr>
                <w:b/>
                <w:bCs/>
              </w:rPr>
              <w:t>(</w:t>
            </w:r>
            <w:proofErr w:type="spellStart"/>
            <w:r>
              <w:rPr>
                <w:b/>
                <w:bCs/>
              </w:rPr>
              <w:t>i</w:t>
            </w:r>
            <w:proofErr w:type="spellEnd"/>
            <w:r>
              <w:rPr>
                <w:b/>
                <w:bCs/>
              </w:rPr>
              <w:t>)</w:t>
            </w:r>
            <w:r>
              <w:t>  organized and accurately conveyed information</w:t>
            </w:r>
          </w:p>
          <w:p w:rsidR="00A21F94" w:rsidRDefault="00A21F94">
            <w:pPr>
              <w:ind w:left="1440"/>
              <w:rPr>
                <w:b/>
                <w:bCs/>
              </w:rPr>
            </w:pPr>
            <w:r>
              <w:rPr>
                <w:b/>
                <w:bCs/>
              </w:rPr>
              <w:t>(ii)</w:t>
            </w:r>
            <w:r>
              <w:t>  reader-friendly formatting techniques</w:t>
            </w:r>
          </w:p>
          <w:p w:rsidR="00A21F94" w:rsidRDefault="00A21F94">
            <w:pPr>
              <w:ind w:left="720"/>
              <w:rPr>
                <w:b/>
                <w:bCs/>
              </w:rPr>
            </w:pPr>
            <w:r>
              <w:rPr>
                <w:b/>
                <w:bCs/>
              </w:rPr>
              <w:t>(C)</w:t>
            </w:r>
            <w:r>
              <w:t>  write an interpretative response to an expository or a literary text (e.g., essay or review) that</w:t>
            </w:r>
            <w:r>
              <w:rPr>
                <w:b/>
                <w:bCs/>
              </w:rPr>
              <w:t>: SHORT ANSWER</w:t>
            </w:r>
          </w:p>
          <w:p w:rsidR="00A21F94" w:rsidRDefault="00A21F94">
            <w:pPr>
              <w:ind w:left="1440"/>
              <w:rPr>
                <w:b/>
                <w:bCs/>
              </w:rPr>
            </w:pPr>
            <w:r>
              <w:rPr>
                <w:b/>
                <w:bCs/>
              </w:rPr>
              <w:t>(</w:t>
            </w:r>
            <w:proofErr w:type="spellStart"/>
            <w:r>
              <w:rPr>
                <w:b/>
                <w:bCs/>
              </w:rPr>
              <w:t>i</w:t>
            </w:r>
            <w:proofErr w:type="spellEnd"/>
            <w:r>
              <w:rPr>
                <w:b/>
                <w:bCs/>
              </w:rPr>
              <w:t>)  </w:t>
            </w:r>
            <w:r>
              <w:t>extends beyond a summary and literal analysis</w:t>
            </w:r>
          </w:p>
          <w:p w:rsidR="00A21F94" w:rsidRDefault="00A21F94">
            <w:pPr>
              <w:ind w:left="1440"/>
              <w:rPr>
                <w:b/>
                <w:bCs/>
              </w:rPr>
            </w:pPr>
            <w:r>
              <w:rPr>
                <w:b/>
                <w:bCs/>
              </w:rPr>
              <w:t xml:space="preserve">(ii) Address the writing skills for an analytical essay and provides evidence from the text using embedded </w:t>
            </w:r>
            <w:proofErr w:type="spellStart"/>
            <w:r>
              <w:rPr>
                <w:b/>
                <w:bCs/>
              </w:rPr>
              <w:t>quotationss</w:t>
            </w:r>
            <w:proofErr w:type="spellEnd"/>
          </w:p>
          <w:p w:rsidR="00A21F94" w:rsidRDefault="00A21F94">
            <w:pPr>
              <w:ind w:left="1440"/>
              <w:rPr>
                <w:b/>
                <w:bCs/>
              </w:rPr>
            </w:pPr>
            <w:r>
              <w:rPr>
                <w:b/>
                <w:bCs/>
              </w:rPr>
              <w:t>(ii) </w:t>
            </w:r>
            <w:r>
              <w:t> addresses the writing skills for an analytical essay and provides evidence from the text using embedded quotations</w:t>
            </w:r>
          </w:p>
          <w:p w:rsidR="00A21F94" w:rsidRDefault="00A21F94">
            <w:pPr>
              <w:rPr>
                <w:b/>
                <w:bCs/>
              </w:rPr>
            </w:pPr>
            <w:r>
              <w:rPr>
                <w:b/>
                <w:bCs/>
              </w:rPr>
              <w:t>(16)* Writing/Persuasive Texts. Students write persuasive texts to influence the attitudes or actions of a specific audience on specific issues. Students are expected to write an argumentative essay to the appropriate audience that includes:</w:t>
            </w:r>
          </w:p>
          <w:p w:rsidR="00A21F94" w:rsidRDefault="00A21F94">
            <w:pPr>
              <w:ind w:left="720"/>
              <w:rPr>
                <w:b/>
                <w:bCs/>
              </w:rPr>
            </w:pPr>
            <w:r>
              <w:rPr>
                <w:b/>
                <w:bCs/>
              </w:rPr>
              <w:t>(A)* a clear thesis or position based on logical reasons supported by precise and relevant evidence</w:t>
            </w:r>
          </w:p>
          <w:p w:rsidR="00A21F94" w:rsidRDefault="00A21F94">
            <w:pPr>
              <w:ind w:left="720"/>
              <w:rPr>
                <w:b/>
                <w:bCs/>
              </w:rPr>
            </w:pPr>
            <w:r>
              <w:rPr>
                <w:b/>
                <w:bCs/>
              </w:rPr>
              <w:t>(B)</w:t>
            </w:r>
            <w:r>
              <w:t>  consideration of the whole range of information and views on the topic and accurate and honest representation of these views</w:t>
            </w:r>
          </w:p>
          <w:p w:rsidR="00A21F94" w:rsidRDefault="00A21F94">
            <w:pPr>
              <w:ind w:left="720"/>
              <w:rPr>
                <w:b/>
                <w:bCs/>
              </w:rPr>
            </w:pPr>
            <w:r>
              <w:rPr>
                <w:b/>
                <w:bCs/>
              </w:rPr>
              <w:t>(C)* counter-arguments based on evidence to anticipate and address objections</w:t>
            </w:r>
          </w:p>
          <w:p w:rsidR="00A21F94" w:rsidRDefault="00A21F94">
            <w:pPr>
              <w:ind w:left="720"/>
              <w:rPr>
                <w:b/>
                <w:bCs/>
              </w:rPr>
            </w:pPr>
            <w:r>
              <w:rPr>
                <w:b/>
                <w:bCs/>
              </w:rPr>
              <w:t>(D)* an organizing structure appropriate to the purpose, audience, and context</w:t>
            </w:r>
          </w:p>
          <w:p w:rsidR="00A21F94" w:rsidRDefault="00A21F94">
            <w:pPr>
              <w:ind w:left="720"/>
              <w:rPr>
                <w:b/>
                <w:bCs/>
              </w:rPr>
            </w:pPr>
            <w:r>
              <w:rPr>
                <w:b/>
                <w:bCs/>
              </w:rPr>
              <w:t>(E)* an analysis of the relative value of specific data, facts, and ideas</w:t>
            </w:r>
          </w:p>
          <w:p w:rsidR="00A21F94" w:rsidRDefault="00A21F94">
            <w:pPr>
              <w:rPr>
                <w:b/>
                <w:bCs/>
              </w:rPr>
            </w:pPr>
            <w:r>
              <w:rPr>
                <w:b/>
                <w:bCs/>
              </w:rPr>
              <w:t xml:space="preserve">(17)* Oral and Written Conventions/Conventions. Students understand the </w:t>
            </w:r>
            <w:r>
              <w:rPr>
                <w:b/>
                <w:bCs/>
              </w:rPr>
              <w:lastRenderedPageBreak/>
              <w:t>function of and use the conventions of academic language when speaking and writing. Students will continue to apply earlier standards with greater complexity. Students are expected to:</w:t>
            </w:r>
          </w:p>
          <w:p w:rsidR="00A21F94" w:rsidRDefault="00A21F94">
            <w:pPr>
              <w:ind w:left="720"/>
              <w:rPr>
                <w:b/>
                <w:bCs/>
              </w:rPr>
            </w:pPr>
            <w:r>
              <w:rPr>
                <w:b/>
                <w:bCs/>
              </w:rPr>
              <w:t>(A)* use and understand the function of the following parts of speech in the context of reading, writing, and speaking:</w:t>
            </w:r>
          </w:p>
          <w:p w:rsidR="00A21F94" w:rsidRDefault="00A21F94">
            <w:pPr>
              <w:ind w:left="1440"/>
              <w:rPr>
                <w:b/>
                <w:bCs/>
              </w:rPr>
            </w:pPr>
            <w:r>
              <w:rPr>
                <w:b/>
                <w:bCs/>
              </w:rPr>
              <w:t>(</w:t>
            </w:r>
            <w:proofErr w:type="spellStart"/>
            <w:r>
              <w:rPr>
                <w:b/>
                <w:bCs/>
              </w:rPr>
              <w:t>i</w:t>
            </w:r>
            <w:proofErr w:type="spellEnd"/>
            <w:r>
              <w:rPr>
                <w:b/>
                <w:bCs/>
              </w:rPr>
              <w:t xml:space="preserve">)  more complex active and passive tenses and </w:t>
            </w:r>
            <w:proofErr w:type="spellStart"/>
            <w:r>
              <w:rPr>
                <w:b/>
                <w:bCs/>
              </w:rPr>
              <w:t>verbals</w:t>
            </w:r>
            <w:proofErr w:type="spellEnd"/>
            <w:r>
              <w:rPr>
                <w:b/>
                <w:bCs/>
              </w:rPr>
              <w:t xml:space="preserve"> (gerunds, infinitives, participles)</w:t>
            </w:r>
          </w:p>
          <w:p w:rsidR="00A21F94" w:rsidRDefault="00A21F94">
            <w:pPr>
              <w:ind w:left="1440"/>
              <w:rPr>
                <w:b/>
                <w:bCs/>
                <w:color w:val="4F81BD"/>
              </w:rPr>
            </w:pPr>
            <w:r>
              <w:rPr>
                <w:b/>
                <w:bCs/>
                <w:color w:val="4F81BD"/>
              </w:rPr>
              <w:t>(ii) restrictive and nonrestrictive relative clauses – Unit 3 NEW</w:t>
            </w:r>
          </w:p>
          <w:p w:rsidR="00A21F94" w:rsidRDefault="00A21F94">
            <w:pPr>
              <w:ind w:left="720"/>
              <w:rPr>
                <w:b/>
                <w:bCs/>
              </w:rPr>
            </w:pPr>
            <w:r>
              <w:rPr>
                <w:b/>
                <w:bCs/>
              </w:rPr>
              <w:t>(B)</w:t>
            </w:r>
            <w:r>
              <w:t>  identify and use the subjunctive mood to express doubts, wishes, and possibilities</w:t>
            </w:r>
          </w:p>
          <w:p w:rsidR="00A21F94" w:rsidRDefault="00A21F94">
            <w:pPr>
              <w:ind w:left="720"/>
              <w:rPr>
                <w:b/>
                <w:bCs/>
              </w:rPr>
            </w:pPr>
            <w:r>
              <w:rPr>
                <w:b/>
                <w:bCs/>
              </w:rPr>
              <w:t>(C)</w:t>
            </w:r>
            <w:r>
              <w:t>  use a variety of correctly structured sentences (e.g., compound, complex, compound-complex)</w:t>
            </w:r>
          </w:p>
          <w:p w:rsidR="00A21F94" w:rsidRDefault="00A21F94">
            <w:pPr>
              <w:rPr>
                <w:b/>
                <w:bCs/>
              </w:rPr>
            </w:pPr>
            <w:r>
              <w:rPr>
                <w:b/>
                <w:bCs/>
              </w:rPr>
              <w:t xml:space="preserve">(18)* Oral and Written Conventions/Handwriting, Capitalization, and Punctuation. Students write legibly and use appropriate capitalization and punctuation conventions in their compositions. </w:t>
            </w:r>
          </w:p>
          <w:p w:rsidR="00A21F94" w:rsidRDefault="00A21F94">
            <w:pPr>
              <w:rPr>
                <w:b/>
                <w:bCs/>
              </w:rPr>
            </w:pPr>
            <w:r>
              <w:rPr>
                <w:b/>
                <w:bCs/>
              </w:rPr>
              <w:t xml:space="preserve">              (A)* use conventions of capitalization</w:t>
            </w:r>
          </w:p>
          <w:p w:rsidR="00A21F94" w:rsidRDefault="00A21F94">
            <w:pPr>
              <w:rPr>
                <w:b/>
                <w:bCs/>
              </w:rPr>
            </w:pPr>
            <w:r>
              <w:rPr>
                <w:b/>
                <w:bCs/>
              </w:rPr>
              <w:t xml:space="preserve">              (B)* use correct punctuation marks including:</w:t>
            </w:r>
          </w:p>
          <w:p w:rsidR="00A21F94" w:rsidRDefault="00A21F94">
            <w:pPr>
              <w:rPr>
                <w:b/>
                <w:bCs/>
              </w:rPr>
            </w:pPr>
            <w:r>
              <w:rPr>
                <w:b/>
                <w:bCs/>
              </w:rPr>
              <w:t xml:space="preserve">                          (</w:t>
            </w:r>
            <w:proofErr w:type="spellStart"/>
            <w:r>
              <w:rPr>
                <w:b/>
                <w:bCs/>
              </w:rPr>
              <w:t>i</w:t>
            </w:r>
            <w:proofErr w:type="spellEnd"/>
            <w:r>
              <w:rPr>
                <w:b/>
                <w:bCs/>
              </w:rPr>
              <w:t>)* quotation marks to indicate sarcasm or irony</w:t>
            </w:r>
          </w:p>
          <w:p w:rsidR="00A21F94" w:rsidRDefault="00A21F94">
            <w:pPr>
              <w:ind w:left="720"/>
              <w:rPr>
                <w:b/>
                <w:bCs/>
              </w:rPr>
            </w:pPr>
            <w:r>
              <w:rPr>
                <w:b/>
                <w:bCs/>
              </w:rPr>
              <w:t xml:space="preserve">             (ii)* comma placement in nonrestrictive phrases, clauses, and contrasting expressions</w:t>
            </w:r>
          </w:p>
          <w:p w:rsidR="00A21F94" w:rsidRDefault="00A21F94">
            <w:pPr>
              <w:ind w:left="720"/>
              <w:rPr>
                <w:b/>
                <w:bCs/>
                <w:color w:val="4F81BD"/>
              </w:rPr>
            </w:pPr>
            <w:r>
              <w:rPr>
                <w:b/>
                <w:bCs/>
                <w:color w:val="4F81BD"/>
              </w:rPr>
              <w:t>(iii) dashes to emphasize parenthetical information – Unit 3 NEW</w:t>
            </w:r>
          </w:p>
          <w:p w:rsidR="00A21F94" w:rsidRDefault="00A21F94">
            <w:pPr>
              <w:rPr>
                <w:b/>
                <w:bCs/>
              </w:rPr>
            </w:pPr>
            <w:r>
              <w:rPr>
                <w:b/>
                <w:bCs/>
              </w:rPr>
              <w:t>(19)* Oral and Written Conventions/Spelling. Students spell correctly. Students are expected to spell correctly, including using various resources to determine and check correct spellings</w:t>
            </w:r>
          </w:p>
          <w:p w:rsidR="00A21F94" w:rsidRDefault="00A21F94">
            <w:pPr>
              <w:rPr>
                <w:b/>
                <w:bCs/>
              </w:rPr>
            </w:pPr>
          </w:p>
          <w:p w:rsidR="00A21F94" w:rsidRDefault="00A21F94">
            <w:pPr>
              <w:ind w:left="285" w:hanging="285"/>
              <w:rPr>
                <w:b/>
                <w:bCs/>
                <w:u w:val="single"/>
              </w:rPr>
            </w:pPr>
            <w:r>
              <w:rPr>
                <w:b/>
                <w:bCs/>
                <w:u w:val="single"/>
              </w:rPr>
              <w:t>Listening and Speaking</w:t>
            </w:r>
          </w:p>
          <w:p w:rsidR="00A21F94" w:rsidRDefault="00A21F94">
            <w:pPr>
              <w:rPr>
                <w:b/>
                <w:bCs/>
              </w:rPr>
            </w:pPr>
            <w:r>
              <w:rPr>
                <w:b/>
                <w:bCs/>
              </w:rPr>
              <w:t>(24)  Listening and Speaking/Listening.</w:t>
            </w:r>
            <w:r>
              <w:t xml:space="preserve"> Students will use comprehension skills to listen attentively to others in formal and informal settings. Students will continue to apply earlier standards with greater complexity. Students are expected to:</w:t>
            </w:r>
          </w:p>
          <w:p w:rsidR="00A21F94" w:rsidRDefault="00A21F94">
            <w:pPr>
              <w:ind w:left="720"/>
              <w:rPr>
                <w:b/>
                <w:bCs/>
              </w:rPr>
            </w:pPr>
            <w:r>
              <w:rPr>
                <w:b/>
                <w:bCs/>
              </w:rPr>
              <w:t>(A) </w:t>
            </w:r>
            <w:r>
              <w:t> listen responsively to a speaker by taking notes that summarize, synthesize, or highlight the speaker's ideas for critical reflection and by asking questions related to the content for clarification and elaboration</w:t>
            </w:r>
          </w:p>
          <w:p w:rsidR="00A21F94" w:rsidRDefault="00A21F94">
            <w:pPr>
              <w:ind w:left="720"/>
              <w:rPr>
                <w:b/>
                <w:bCs/>
              </w:rPr>
            </w:pPr>
            <w:r>
              <w:rPr>
                <w:b/>
                <w:bCs/>
              </w:rPr>
              <w:t>(C)</w:t>
            </w:r>
            <w:r>
              <w:t>  evaluate the effectiveness of a speaker's main and supporting ideas</w:t>
            </w:r>
          </w:p>
          <w:p w:rsidR="00A21F94" w:rsidRDefault="00A21F94">
            <w:pPr>
              <w:rPr>
                <w:b/>
                <w:bCs/>
              </w:rPr>
            </w:pPr>
            <w:r>
              <w:rPr>
                <w:b/>
                <w:bCs/>
              </w:rPr>
              <w:t>(25)  Listening and Speaking/Speaking.</w:t>
            </w:r>
            <w: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A21F94" w:rsidRDefault="00A21F94"/>
          <w:p w:rsidR="00A21F94" w:rsidRDefault="00A21F94">
            <w:pPr>
              <w:ind w:left="285" w:hanging="285"/>
              <w:rPr>
                <w:b/>
                <w:bCs/>
                <w:u w:val="single"/>
              </w:rPr>
            </w:pPr>
            <w:r>
              <w:rPr>
                <w:b/>
                <w:bCs/>
                <w:u w:val="single"/>
              </w:rPr>
              <w:t xml:space="preserve">Extension TEK </w:t>
            </w:r>
            <w:r>
              <w:rPr>
                <w:b/>
                <w:bCs/>
                <w:u w:val="single"/>
                <w:shd w:val="solid" w:color="FF00FF" w:fill="FF00FF"/>
              </w:rPr>
              <w:t xml:space="preserve">Caron add research </w:t>
            </w:r>
            <w:proofErr w:type="spellStart"/>
            <w:r>
              <w:rPr>
                <w:b/>
                <w:bCs/>
                <w:u w:val="single"/>
                <w:shd w:val="solid" w:color="FF00FF" w:fill="FF00FF"/>
              </w:rPr>
              <w:t>teks</w:t>
            </w:r>
            <w:proofErr w:type="spellEnd"/>
            <w:r>
              <w:rPr>
                <w:b/>
                <w:bCs/>
                <w:u w:val="single"/>
                <w:shd w:val="solid" w:color="FF00FF" w:fill="FF00FF"/>
              </w:rPr>
              <w:t xml:space="preserve"> as extension (20A, 20B, 21A, 21C, 22B, 23A, 23B, 23E)</w:t>
            </w:r>
          </w:p>
          <w:p w:rsidR="00A21F94" w:rsidRDefault="00A21F94">
            <w:pPr>
              <w:rPr>
                <w:b/>
                <w:bCs/>
              </w:rPr>
            </w:pPr>
            <w:r>
              <w:rPr>
                <w:b/>
                <w:bCs/>
              </w:rPr>
              <w:t>(2)* Reading/Comprehension of Literary Text/Theme and Genre. Students analyze, make inferences and draw conclusions about theme and genre in different cultural, historical, and contemporary contexts and provide evidence from the text to support their understanding. Students are expected to:</w:t>
            </w:r>
          </w:p>
          <w:p w:rsidR="00A21F94" w:rsidRDefault="00A21F94">
            <w:pPr>
              <w:ind w:left="720"/>
              <w:rPr>
                <w:b/>
                <w:bCs/>
              </w:rPr>
            </w:pPr>
            <w:r>
              <w:rPr>
                <w:b/>
                <w:bCs/>
              </w:rPr>
              <w:t>(A)* analyze how the genre of texts with similar themes shapes meaning</w:t>
            </w:r>
          </w:p>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lastRenderedPageBreak/>
              <w:t>Generalizations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pPr>
              <w:numPr>
                <w:ilvl w:val="0"/>
                <w:numId w:val="1"/>
              </w:numPr>
              <w:tabs>
                <w:tab w:val="left" w:pos="425"/>
                <w:tab w:val="num" w:pos="720"/>
              </w:tabs>
              <w:ind w:right="245"/>
            </w:pPr>
            <w:r>
              <w:t>The persuasive genre has unique characteristics. (clearly stated position, evidence to support position, consideration of counter argument)</w:t>
            </w:r>
          </w:p>
          <w:p w:rsidR="00A21F94" w:rsidRDefault="00A21F94">
            <w:pPr>
              <w:numPr>
                <w:ilvl w:val="0"/>
                <w:numId w:val="1"/>
              </w:numPr>
              <w:tabs>
                <w:tab w:val="left" w:pos="425"/>
                <w:tab w:val="num" w:pos="720"/>
              </w:tabs>
              <w:ind w:right="245"/>
            </w:pPr>
            <w:r>
              <w:t>Authors use persuasive techniques to achieve their desired aim(s). (repetition, simile, metaphor, analogy, anecdote, rhetorical question, parallel structure)</w:t>
            </w:r>
          </w:p>
          <w:p w:rsidR="00A21F94" w:rsidRDefault="00A21F94">
            <w:pPr>
              <w:numPr>
                <w:ilvl w:val="0"/>
                <w:numId w:val="1"/>
              </w:numPr>
              <w:tabs>
                <w:tab w:val="left" w:pos="425"/>
                <w:tab w:val="num" w:pos="720"/>
              </w:tabs>
              <w:ind w:right="245"/>
            </w:pPr>
            <w:r>
              <w:t>Authors also use rhetorical appeals to achieve these aims. (ethos, pathos, logos)</w:t>
            </w:r>
          </w:p>
          <w:p w:rsidR="00A21F94" w:rsidRDefault="00A21F94">
            <w:pPr>
              <w:numPr>
                <w:ilvl w:val="0"/>
                <w:numId w:val="1"/>
              </w:numPr>
              <w:tabs>
                <w:tab w:val="left" w:pos="425"/>
                <w:tab w:val="num" w:pos="720"/>
              </w:tabs>
              <w:ind w:right="245"/>
            </w:pPr>
            <w:r>
              <w:t xml:space="preserve">Analyzing the relevance, quality, and credibility of evidence given to </w:t>
            </w:r>
            <w:r>
              <w:lastRenderedPageBreak/>
              <w:t>support or oppose an argument for a specific audience is critical.</w:t>
            </w:r>
          </w:p>
          <w:p w:rsidR="00A21F94" w:rsidRDefault="00A21F94">
            <w:pPr>
              <w:numPr>
                <w:ilvl w:val="0"/>
                <w:numId w:val="1"/>
              </w:numPr>
              <w:tabs>
                <w:tab w:val="left" w:pos="425"/>
                <w:tab w:val="num" w:pos="720"/>
              </w:tabs>
              <w:ind w:right="245"/>
            </w:pPr>
            <w:r>
              <w:t>In propaganda, meaning is consciously manipulated for political, cultural, or social effect.</w:t>
            </w:r>
          </w:p>
          <w:p w:rsidR="00A21F94" w:rsidRDefault="00A21F94">
            <w:pPr>
              <w:numPr>
                <w:ilvl w:val="0"/>
                <w:numId w:val="1"/>
              </w:numPr>
              <w:tabs>
                <w:tab w:val="left" w:pos="425"/>
                <w:tab w:val="num" w:pos="720"/>
              </w:tabs>
              <w:ind w:right="245"/>
            </w:pPr>
            <w:r>
              <w:t>Propaganda uses specific techniques to achieve this manipulation. (</w:t>
            </w:r>
            <w:proofErr w:type="gramStart"/>
            <w:r>
              <w:t>bandwagon</w:t>
            </w:r>
            <w:proofErr w:type="gramEnd"/>
            <w:r>
              <w:t>, euphemism, testimonial, snob appeal, etc.)</w:t>
            </w:r>
          </w:p>
          <w:p w:rsidR="00A21F94" w:rsidRDefault="00A21F94">
            <w:pPr>
              <w:numPr>
                <w:ilvl w:val="0"/>
                <w:numId w:val="1"/>
              </w:numPr>
              <w:tabs>
                <w:tab w:val="left" w:pos="425"/>
                <w:tab w:val="num" w:pos="720"/>
              </w:tabs>
              <w:ind w:right="245"/>
            </w:pPr>
            <w:r>
              <w:t>Writers can gain greater insight into their persuasive craft by becoming conscious readers of persuasive texts.</w:t>
            </w:r>
          </w:p>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lastRenderedPageBreak/>
              <w:t>Essential Questions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pPr>
              <w:numPr>
                <w:ilvl w:val="0"/>
                <w:numId w:val="2"/>
              </w:numPr>
              <w:tabs>
                <w:tab w:val="num" w:pos="720"/>
              </w:tabs>
            </w:pPr>
            <w:r>
              <w:t xml:space="preserve">What makes the persuasive genre unique? How does it differ </w:t>
            </w:r>
            <w:proofErr w:type="spellStart"/>
            <w:r>
              <w:t>form</w:t>
            </w:r>
            <w:proofErr w:type="spellEnd"/>
            <w:r>
              <w:t xml:space="preserve"> expository writing?</w:t>
            </w:r>
          </w:p>
          <w:p w:rsidR="00A21F94" w:rsidRDefault="00A21F94">
            <w:pPr>
              <w:numPr>
                <w:ilvl w:val="0"/>
                <w:numId w:val="2"/>
              </w:numPr>
              <w:tabs>
                <w:tab w:val="num" w:pos="720"/>
              </w:tabs>
            </w:pPr>
            <w:r>
              <w:t>What do we need to know and be able to do to master the genre?</w:t>
            </w:r>
          </w:p>
          <w:p w:rsidR="00A21F94" w:rsidRDefault="00A21F94">
            <w:pPr>
              <w:numPr>
                <w:ilvl w:val="0"/>
                <w:numId w:val="2"/>
              </w:numPr>
              <w:tabs>
                <w:tab w:val="num" w:pos="720"/>
              </w:tabs>
            </w:pPr>
            <w:r>
              <w:t>How do arguments convince you? Why is evidence crucial in developing an effective argument?</w:t>
            </w:r>
          </w:p>
          <w:p w:rsidR="00A21F94" w:rsidRDefault="00A21F94">
            <w:pPr>
              <w:numPr>
                <w:ilvl w:val="0"/>
                <w:numId w:val="2"/>
              </w:numPr>
              <w:tabs>
                <w:tab w:val="num" w:pos="720"/>
              </w:tabs>
            </w:pPr>
            <w:r>
              <w:t>Why is it important to consider counter arguments that may arise?</w:t>
            </w:r>
          </w:p>
          <w:p w:rsidR="00A21F94" w:rsidRDefault="00A21F94">
            <w:pPr>
              <w:numPr>
                <w:ilvl w:val="0"/>
                <w:numId w:val="2"/>
              </w:numPr>
              <w:tabs>
                <w:tab w:val="num" w:pos="720"/>
              </w:tabs>
            </w:pPr>
            <w:r>
              <w:t xml:space="preserve">How do I analyze the relevance, quality, and credibility of evidence given in an argument to support or oppose an argument for a specific audience? </w:t>
            </w:r>
          </w:p>
          <w:p w:rsidR="00A21F94" w:rsidRDefault="00A21F94">
            <w:pPr>
              <w:numPr>
                <w:ilvl w:val="0"/>
                <w:numId w:val="2"/>
              </w:numPr>
              <w:tabs>
                <w:tab w:val="num" w:pos="720"/>
              </w:tabs>
            </w:pPr>
            <w:r>
              <w:t>What rhetorical structures and devices are used to convince the reader of the authors’ propositions in their writing and how can I apply these to my own writing?</w:t>
            </w:r>
          </w:p>
          <w:p w:rsidR="00A21F94" w:rsidRDefault="00A21F94">
            <w:pPr>
              <w:numPr>
                <w:ilvl w:val="0"/>
                <w:numId w:val="2"/>
              </w:numPr>
              <w:tabs>
                <w:tab w:val="num" w:pos="720"/>
              </w:tabs>
            </w:pPr>
            <w:r>
              <w:t>How can being persuasive help you in school, work, and everyday life?</w:t>
            </w:r>
          </w:p>
          <w:p w:rsidR="00A21F94" w:rsidRDefault="00A21F94">
            <w:pPr>
              <w:numPr>
                <w:ilvl w:val="0"/>
                <w:numId w:val="2"/>
              </w:numPr>
              <w:tabs>
                <w:tab w:val="left" w:pos="425"/>
                <w:tab w:val="num" w:pos="720"/>
              </w:tabs>
              <w:ind w:right="238"/>
            </w:pPr>
            <w:r>
              <w:t xml:space="preserve">How </w:t>
            </w:r>
            <w:proofErr w:type="gramStart"/>
            <w:r>
              <w:t>does media</w:t>
            </w:r>
            <w:proofErr w:type="gramEnd"/>
            <w:r>
              <w:t xml:space="preserve"> use persuasive techniques to convince their audience?  </w:t>
            </w:r>
          </w:p>
          <w:p w:rsidR="00A21F94" w:rsidRDefault="00A21F94">
            <w:pPr>
              <w:numPr>
                <w:ilvl w:val="0"/>
                <w:numId w:val="2"/>
              </w:numPr>
              <w:tabs>
                <w:tab w:val="left" w:pos="425"/>
                <w:tab w:val="num" w:pos="720"/>
              </w:tabs>
              <w:ind w:right="238"/>
            </w:pPr>
            <w:r>
              <w:t>What persuasive techniques are used in order to make advertising and propaganda effective?</w:t>
            </w:r>
          </w:p>
          <w:p w:rsidR="00A21F94" w:rsidRDefault="00A21F94">
            <w:pPr>
              <w:tabs>
                <w:tab w:val="left" w:pos="425"/>
              </w:tabs>
              <w:ind w:right="238"/>
            </w:pPr>
          </w:p>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t>Core Components</w:t>
            </w:r>
          </w:p>
          <w:p w:rsidR="00A21F94" w:rsidRDefault="00A21F94">
            <w:pPr>
              <w:rPr>
                <w:b/>
                <w:bCs/>
              </w:rPr>
            </w:pP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u w:val="single"/>
              </w:rPr>
              <w:t>Teaching Notes</w:t>
            </w:r>
          </w:p>
          <w:p w:rsidR="00A21F94" w:rsidRDefault="00A21F94">
            <w:r>
              <w:t xml:space="preserve">Students will analyze, make inferences, and draw conclusions about a variety of persuasive texts (e.g., essays, editorials, commentaries, speeches, and letters to public officials or editors) and provide evidence from the text to support their analysis. In contrast, informational/expository articles may be read to compare characteristics of the genre. Analyzing the relevance, quality, and credibility of evidence given to support or oppose an argument in persuasive selections for a specific audience is critical within this unit. In addition, analyzing speeches for the rhetorical structures and devices used to convince the reader of the author’s propositions. At the end of the unit, students should have a deep understanding of the persuasive genre and rhetorical techniques to create purposeful writing. </w:t>
            </w:r>
          </w:p>
          <w:p w:rsidR="00A21F94" w:rsidRDefault="00A21F94"/>
          <w:p w:rsidR="00A21F94" w:rsidRDefault="00A21F94">
            <w:pPr>
              <w:rPr>
                <w:b/>
                <w:bCs/>
              </w:rPr>
            </w:pPr>
            <w:r>
              <w:rPr>
                <w:b/>
                <w:bCs/>
              </w:rPr>
              <w:t>Genre comparison</w:t>
            </w:r>
            <w:r>
              <w:t xml:space="preserve"> - Students may reflect upon the published pieces read in Units 1 and 2, identifying specific pieces and their purpose (informative, entertainment, persuasive).  Students will analyze their own written products (poem, personal narrative, research paper) as well as those of their peers to further explore the potential of specific genres. What makes the persuasive genre so unique in comparison to other genres?</w:t>
            </w:r>
          </w:p>
          <w:p w:rsidR="00A21F94" w:rsidRDefault="00A21F94"/>
          <w:p w:rsidR="00A21F94" w:rsidRDefault="00A21F94">
            <w:pPr>
              <w:rPr>
                <w:b/>
                <w:bCs/>
              </w:rPr>
            </w:pPr>
            <w:r>
              <w:rPr>
                <w:b/>
                <w:bCs/>
              </w:rPr>
              <w:t xml:space="preserve">From </w:t>
            </w:r>
            <w:r>
              <w:rPr>
                <w:b/>
                <w:bCs/>
                <w:i/>
                <w:iCs/>
              </w:rPr>
              <w:t>Glencoe Literature</w:t>
            </w:r>
            <w:r>
              <w:rPr>
                <w:b/>
                <w:bCs/>
              </w:rPr>
              <w:t xml:space="preserve">, p. 370 </w:t>
            </w:r>
          </w:p>
          <w:p w:rsidR="00A21F94" w:rsidRDefault="00A21F94">
            <w:r>
              <w:t xml:space="preserve">“Persuasion is a type of speech or writing, usually nonfiction that attempts to convince an audience to think or act in a particular way. Creators of persuasive works use various techniques to sway readers, but all persuasion shares one element: the argument.” </w:t>
            </w:r>
          </w:p>
          <w:p w:rsidR="00A21F94" w:rsidRDefault="00A21F94"/>
          <w:p w:rsidR="00A21F94" w:rsidRDefault="00A21F94">
            <w:r>
              <w:t xml:space="preserve">Pages 370-371 in the student </w:t>
            </w:r>
            <w:r>
              <w:rPr>
                <w:i/>
                <w:iCs/>
              </w:rPr>
              <w:t>Glencoe</w:t>
            </w:r>
            <w:r>
              <w:t xml:space="preserve"> literature book or in other resources, students will study the key terms of persuasion and logic: argument, support, logic, persuasive techniques, and rhetorical devices.  </w:t>
            </w:r>
          </w:p>
          <w:p w:rsidR="00A21F94" w:rsidRDefault="00A21F94"/>
          <w:p w:rsidR="00A21F94" w:rsidRDefault="00A21F94">
            <w:pPr>
              <w:rPr>
                <w:b/>
                <w:bCs/>
              </w:rPr>
            </w:pPr>
            <w:r>
              <w:rPr>
                <w:b/>
                <w:bCs/>
              </w:rPr>
              <w:t>Instructional activities in the unit:</w:t>
            </w:r>
          </w:p>
          <w:p w:rsidR="00A21F94" w:rsidRDefault="00A21F94">
            <w:pPr>
              <w:numPr>
                <w:ilvl w:val="0"/>
                <w:numId w:val="3"/>
              </w:numPr>
              <w:tabs>
                <w:tab w:val="num" w:pos="720"/>
              </w:tabs>
            </w:pPr>
            <w:r>
              <w:t>Analyze a speech (analyze proposition and evidence - logical/empirical, or anecdotal)</w:t>
            </w:r>
          </w:p>
          <w:p w:rsidR="00A21F94" w:rsidRDefault="00A21F94">
            <w:pPr>
              <w:numPr>
                <w:ilvl w:val="0"/>
                <w:numId w:val="3"/>
              </w:numPr>
              <w:tabs>
                <w:tab w:val="num" w:pos="720"/>
              </w:tabs>
            </w:pPr>
            <w:r>
              <w:lastRenderedPageBreak/>
              <w:t xml:space="preserve">Analyze persuasive techniques within the context of literature (appeals etc.) </w:t>
            </w:r>
          </w:p>
          <w:p w:rsidR="00A21F94" w:rsidRDefault="00A21F94">
            <w:pPr>
              <w:numPr>
                <w:ilvl w:val="0"/>
                <w:numId w:val="3"/>
              </w:numPr>
              <w:tabs>
                <w:tab w:val="num" w:pos="720"/>
              </w:tabs>
            </w:pPr>
            <w:r>
              <w:t>Write a summary of  a text and include a critique of the issue (p. 372)</w:t>
            </w:r>
          </w:p>
          <w:p w:rsidR="00A21F94" w:rsidRDefault="00A21F94">
            <w:pPr>
              <w:numPr>
                <w:ilvl w:val="0"/>
                <w:numId w:val="3"/>
              </w:numPr>
              <w:tabs>
                <w:tab w:val="num" w:pos="720"/>
              </w:tabs>
            </w:pPr>
            <w:r>
              <w:t>Facilitate a debate</w:t>
            </w:r>
          </w:p>
          <w:p w:rsidR="00A21F94" w:rsidRDefault="00A21F94">
            <w:pPr>
              <w:numPr>
                <w:ilvl w:val="0"/>
                <w:numId w:val="3"/>
              </w:numPr>
              <w:tabs>
                <w:tab w:val="num" w:pos="720"/>
              </w:tabs>
            </w:pPr>
            <w:r>
              <w:t>Read corresponding informational/expository and literary/nonfiction selections that pair with persuasive selections</w:t>
            </w:r>
          </w:p>
          <w:p w:rsidR="00A21F94" w:rsidRDefault="00A21F94">
            <w:pPr>
              <w:numPr>
                <w:ilvl w:val="0"/>
                <w:numId w:val="3"/>
              </w:numPr>
              <w:tabs>
                <w:tab w:val="num" w:pos="720"/>
              </w:tabs>
            </w:pPr>
            <w:r>
              <w:t>Analyze the ways in which advertisements, commercials and political campaigns use persuasive techniques and appeals</w:t>
            </w:r>
          </w:p>
          <w:p w:rsidR="00A21F94" w:rsidRDefault="00A21F94">
            <w:pPr>
              <w:numPr>
                <w:ilvl w:val="0"/>
                <w:numId w:val="3"/>
              </w:numPr>
              <w:tabs>
                <w:tab w:val="num" w:pos="720"/>
              </w:tabs>
            </w:pPr>
            <w:r>
              <w:t>Create a commercial that utilizes a variety of persuasive techniques and appeals</w:t>
            </w:r>
          </w:p>
          <w:p w:rsidR="00A21F94" w:rsidRDefault="00A21F94">
            <w:pPr>
              <w:numPr>
                <w:ilvl w:val="0"/>
                <w:numId w:val="3"/>
              </w:numPr>
              <w:tabs>
                <w:tab w:val="num" w:pos="720"/>
              </w:tabs>
            </w:pPr>
            <w:r>
              <w:t xml:space="preserve">Write a persuasive essay </w:t>
            </w:r>
          </w:p>
          <w:p w:rsidR="00A21F94" w:rsidRDefault="00A21F94"/>
          <w:p w:rsidR="00A21F94" w:rsidRDefault="00A21F94">
            <w:pPr>
              <w:rPr>
                <w:b/>
                <w:bCs/>
              </w:rPr>
            </w:pPr>
            <w:r>
              <w:rPr>
                <w:b/>
                <w:bCs/>
              </w:rPr>
              <w:t xml:space="preserve">Persuasive Essay </w:t>
            </w:r>
            <w:r>
              <w:t>- As a culminating project for this unit, students will write a persuasive essay. Overall, the nature of this unit should be an analysis of the art of persuasion. Students should be introduced to exemplary texts within the genre(s) presented and write an original persuasive piece that is representative of the genre. In essence, students need to explore various texts, reflect on their learning, and experiment with their writing. One idea is to have students write an editorial – these reflect the essence of democratic society and are dedicated to shaping opinions and impacting change. It is important for students to find their voice and to realize they should have a say in issues that affect their lives.</w:t>
            </w:r>
          </w:p>
          <w:p w:rsidR="00A21F94" w:rsidRDefault="00A21F94"/>
          <w:p w:rsidR="00A21F94" w:rsidRDefault="00A21F94">
            <w:pPr>
              <w:rPr>
                <w:b/>
                <w:bCs/>
              </w:rPr>
            </w:pPr>
            <w:r>
              <w:rPr>
                <w:b/>
                <w:bCs/>
              </w:rPr>
              <w:t>It is imperative that the unit emphasize the study of the argument and the crafting of an argument through the reading of persuasive texts (e.g., essays, editorials, commentaries, and letters to public officials or editors).</w:t>
            </w:r>
          </w:p>
          <w:p w:rsidR="00A21F94" w:rsidRDefault="00A21F94"/>
          <w:p w:rsidR="00A21F94" w:rsidRDefault="00A21F94">
            <w:pPr>
              <w:rPr>
                <w:b/>
                <w:bCs/>
              </w:rPr>
            </w:pPr>
            <w:r>
              <w:rPr>
                <w:b/>
                <w:bCs/>
              </w:rPr>
              <w:t xml:space="preserve">What is the difference is between propaganda and arguments? </w:t>
            </w:r>
            <w:r>
              <w:t>An argument is designed to establish the truth of a proposition and get people to accept the truth of that proposition. The difference is that the argument is designed to establish the truth of a proposition, while propaganda is designed to spread the adoption of an idea in a one-sided manner, regardless of its truth.</w:t>
            </w:r>
          </w:p>
          <w:p w:rsidR="00A21F94" w:rsidRDefault="00A21F94"/>
          <w:p w:rsidR="00A21F94" w:rsidRDefault="00A21F94">
            <w:pPr>
              <w:rPr>
                <w:b/>
                <w:bCs/>
              </w:rPr>
            </w:pPr>
            <w:r>
              <w:rPr>
                <w:b/>
                <w:bCs/>
              </w:rPr>
              <w:t>Advertisement analysis</w:t>
            </w:r>
            <w:r>
              <w:t xml:space="preserve"> - After analyzing persuasive techniques, students will create and present an original advertising campaign. Teachers may wish to collect artifacts (magazines, newspapers, website ideas, etc.) early in the year to prepare for the advertising component of this unit. After learning the different types of persuasive appeals, students will work in teams to analyze the specific use of different appeals in advertisements, editorials, brochures, short documentary clips etc. Students should be aware of these target audiences for these examples. In addition, students will discuss the effectiveness of different persuasive techniques used. </w:t>
            </w:r>
          </w:p>
          <w:p w:rsidR="00A21F94" w:rsidRDefault="00A21F94"/>
          <w:p w:rsidR="00A21F94" w:rsidRDefault="00A21F94">
            <w:pPr>
              <w:rPr>
                <w:b/>
                <w:bCs/>
              </w:rPr>
            </w:pPr>
            <w:r>
              <w:rPr>
                <w:b/>
                <w:bCs/>
              </w:rPr>
              <w:t>Procedural or Work Related Document</w:t>
            </w:r>
            <w:r>
              <w:t xml:space="preserve"> - Students will also create a procedural or work-related document, such as a persuasive public service announcement, email, letter, press release, or memo, related to the advertising or political campaign.</w:t>
            </w:r>
          </w:p>
          <w:p w:rsidR="00A21F94" w:rsidRDefault="00A21F94"/>
          <w:p w:rsidR="00A21F94" w:rsidRDefault="00A21F94">
            <w:pPr>
              <w:rPr>
                <w:b/>
                <w:bCs/>
              </w:rPr>
            </w:pPr>
            <w:r>
              <w:rPr>
                <w:b/>
                <w:bCs/>
              </w:rPr>
              <w:t>Full Process Persuasive Essay</w:t>
            </w:r>
            <w:r>
              <w:t xml:space="preserve"> - Students will draft, edit, revise and complete a persuasive essay that incorporates rhetorical devices in which the student argues a position. Topics should be thematically linked to the texts read or related to contemporary issues. </w:t>
            </w:r>
          </w:p>
          <w:p w:rsidR="00A21F94" w:rsidRDefault="00A21F94"/>
          <w:p w:rsidR="00A21F94" w:rsidRDefault="00A21F94">
            <w:pPr>
              <w:rPr>
                <w:b/>
                <w:bCs/>
                <w:u w:val="single"/>
              </w:rPr>
            </w:pPr>
            <w:r>
              <w:rPr>
                <w:b/>
                <w:bCs/>
                <w:u w:val="single"/>
              </w:rPr>
              <w:t>Pacing Considerations (primary focus)</w:t>
            </w:r>
          </w:p>
          <w:p w:rsidR="00A21F94" w:rsidRDefault="00A21F94">
            <w:r>
              <w:t xml:space="preserve">Reading Workshop for Persuasive Writing - adapted from Heather </w:t>
            </w:r>
            <w:proofErr w:type="spellStart"/>
            <w:r>
              <w:t>Lattimer’s</w:t>
            </w:r>
            <w:proofErr w:type="spellEnd"/>
            <w:r>
              <w:t xml:space="preserve"> </w:t>
            </w:r>
            <w:r>
              <w:rPr>
                <w:i/>
                <w:iCs/>
              </w:rPr>
              <w:t xml:space="preserve">Thinking Through Genre: Units of Study in Reading and Writing Workshops 4-12 </w:t>
            </w:r>
            <w:r>
              <w:t xml:space="preserve">(pp. 121 and 134). This is an excellent professional resource to refer to during this unit. </w:t>
            </w:r>
          </w:p>
          <w:p w:rsidR="00A21F94" w:rsidRDefault="00A21F94"/>
          <w:p w:rsidR="00A21F94" w:rsidRDefault="00A21F94">
            <w:pPr>
              <w:numPr>
                <w:ilvl w:val="0"/>
                <w:numId w:val="4"/>
              </w:numPr>
              <w:tabs>
                <w:tab w:val="num" w:pos="720"/>
              </w:tabs>
              <w:rPr>
                <w:b/>
                <w:bCs/>
              </w:rPr>
            </w:pPr>
            <w:r>
              <w:rPr>
                <w:b/>
                <w:bCs/>
              </w:rPr>
              <w:t xml:space="preserve">Week 1 </w:t>
            </w:r>
          </w:p>
          <w:p w:rsidR="00A21F94" w:rsidRDefault="00A21F94">
            <w:r>
              <w:lastRenderedPageBreak/>
              <w:t>Students will analyze a variety of procedural and work related mentor texts. (</w:t>
            </w:r>
            <w:proofErr w:type="gramStart"/>
            <w:r>
              <w:t>manuals</w:t>
            </w:r>
            <w:proofErr w:type="gramEnd"/>
            <w:r>
              <w:t>, memos, emails, etc.) Students will use their understanding of these genres to create an original product.</w:t>
            </w:r>
          </w:p>
          <w:p w:rsidR="00A21F94" w:rsidRDefault="00A21F94">
            <w:pPr>
              <w:numPr>
                <w:ilvl w:val="0"/>
                <w:numId w:val="5"/>
              </w:numPr>
              <w:tabs>
                <w:tab w:val="num" w:pos="720"/>
              </w:tabs>
            </w:pPr>
            <w:r>
              <w:t>What is the author’s purpose?</w:t>
            </w:r>
          </w:p>
          <w:p w:rsidR="00A21F94" w:rsidRDefault="00A21F94">
            <w:pPr>
              <w:numPr>
                <w:ilvl w:val="0"/>
                <w:numId w:val="5"/>
              </w:numPr>
              <w:tabs>
                <w:tab w:val="num" w:pos="720"/>
              </w:tabs>
            </w:pPr>
            <w:r>
              <w:t>Who is the intended audience?</w:t>
            </w:r>
          </w:p>
          <w:p w:rsidR="00A21F94" w:rsidRDefault="00A21F94">
            <w:pPr>
              <w:numPr>
                <w:ilvl w:val="0"/>
                <w:numId w:val="5"/>
              </w:numPr>
              <w:tabs>
                <w:tab w:val="num" w:pos="720"/>
              </w:tabs>
            </w:pPr>
            <w:r>
              <w:t>What structure is appropriate for these genres?</w:t>
            </w:r>
          </w:p>
          <w:p w:rsidR="00A21F94" w:rsidRDefault="00A21F94"/>
          <w:p w:rsidR="00A21F94" w:rsidRDefault="00A21F94"/>
          <w:p w:rsidR="00A21F94" w:rsidRDefault="00A21F94">
            <w:pPr>
              <w:rPr>
                <w:b/>
                <w:bCs/>
              </w:rPr>
            </w:pPr>
          </w:p>
          <w:p w:rsidR="00A21F94" w:rsidRDefault="00A21F94">
            <w:pPr>
              <w:rPr>
                <w:b/>
                <w:bCs/>
              </w:rPr>
            </w:pPr>
            <w:r>
              <w:rPr>
                <w:b/>
                <w:bCs/>
              </w:rPr>
              <w:t>Week 2 through 4</w:t>
            </w:r>
          </w:p>
          <w:p w:rsidR="00A21F94" w:rsidRDefault="00A21F94">
            <w:pPr>
              <w:numPr>
                <w:ilvl w:val="0"/>
                <w:numId w:val="4"/>
              </w:numPr>
              <w:tabs>
                <w:tab w:val="num" w:pos="720"/>
              </w:tabs>
              <w:rPr>
                <w:b/>
                <w:bCs/>
              </w:rPr>
            </w:pPr>
            <w:r>
              <w:rPr>
                <w:b/>
                <w:bCs/>
              </w:rPr>
              <w:t xml:space="preserve"> -</w:t>
            </w:r>
            <w:r>
              <w:t xml:space="preserve"> Analyzing and studying a variety of persuasive texts; use a series of guiding questions to better understand an author’s argument:</w:t>
            </w:r>
          </w:p>
          <w:p w:rsidR="00A21F94" w:rsidRDefault="00A21F94">
            <w:pPr>
              <w:numPr>
                <w:ilvl w:val="0"/>
                <w:numId w:val="6"/>
              </w:numPr>
              <w:tabs>
                <w:tab w:val="num" w:pos="720"/>
              </w:tabs>
            </w:pPr>
            <w:r>
              <w:t>What is the issue?</w:t>
            </w:r>
          </w:p>
          <w:p w:rsidR="00A21F94" w:rsidRDefault="00A21F94">
            <w:pPr>
              <w:numPr>
                <w:ilvl w:val="0"/>
                <w:numId w:val="6"/>
              </w:numPr>
              <w:tabs>
                <w:tab w:val="num" w:pos="720"/>
              </w:tabs>
            </w:pPr>
            <w:r>
              <w:t>What is the author’s position?</w:t>
            </w:r>
          </w:p>
          <w:p w:rsidR="00A21F94" w:rsidRDefault="00A21F94">
            <w:pPr>
              <w:numPr>
                <w:ilvl w:val="0"/>
                <w:numId w:val="6"/>
              </w:numPr>
              <w:tabs>
                <w:tab w:val="num" w:pos="720"/>
              </w:tabs>
            </w:pPr>
            <w:r>
              <w:t>What are the arguments that support this position?</w:t>
            </w:r>
          </w:p>
          <w:p w:rsidR="00A21F94" w:rsidRDefault="00A21F94">
            <w:pPr>
              <w:numPr>
                <w:ilvl w:val="0"/>
                <w:numId w:val="6"/>
              </w:numPr>
              <w:tabs>
                <w:tab w:val="num" w:pos="720"/>
              </w:tabs>
            </w:pPr>
            <w:r>
              <w:t>How does the editorial change how I feel?</w:t>
            </w:r>
          </w:p>
          <w:p w:rsidR="00A21F94" w:rsidRDefault="00A21F94"/>
          <w:p w:rsidR="00A21F94" w:rsidRDefault="00A21F94">
            <w:r>
              <w:t>In addition, students should define characteristics of the genre.</w:t>
            </w:r>
          </w:p>
          <w:p w:rsidR="00A21F94" w:rsidRDefault="00A21F94">
            <w:pPr>
              <w:numPr>
                <w:ilvl w:val="0"/>
                <w:numId w:val="7"/>
              </w:numPr>
              <w:tabs>
                <w:tab w:val="num" w:pos="720"/>
              </w:tabs>
            </w:pPr>
            <w:r>
              <w:t>What are the characteristics of a persuasive paper?</w:t>
            </w:r>
          </w:p>
          <w:p w:rsidR="00A21F94" w:rsidRDefault="00A21F94">
            <w:pPr>
              <w:numPr>
                <w:ilvl w:val="0"/>
                <w:numId w:val="7"/>
              </w:numPr>
              <w:tabs>
                <w:tab w:val="num" w:pos="720"/>
              </w:tabs>
            </w:pPr>
            <w:r>
              <w:t>What is the purpose of a persuasive paper?</w:t>
            </w:r>
          </w:p>
          <w:p w:rsidR="00A21F94" w:rsidRDefault="00A21F94">
            <w:pPr>
              <w:numPr>
                <w:ilvl w:val="0"/>
                <w:numId w:val="7"/>
              </w:numPr>
              <w:tabs>
                <w:tab w:val="num" w:pos="720"/>
              </w:tabs>
            </w:pPr>
            <w:r>
              <w:t>Why is audience important to consider when writing a persuasive paper?</w:t>
            </w:r>
          </w:p>
          <w:p w:rsidR="00A21F94" w:rsidRDefault="00A21F94"/>
          <w:p w:rsidR="00A21F94" w:rsidRDefault="00A21F94">
            <w:r>
              <w:t xml:space="preserve">Students will continue to study persuasive texts and learn to ask questions of the text and author; additional pieces may be brought in so students can synthesize ideas across texts. </w:t>
            </w:r>
          </w:p>
          <w:p w:rsidR="00A21F94" w:rsidRDefault="00A21F94">
            <w:pPr>
              <w:numPr>
                <w:ilvl w:val="0"/>
                <w:numId w:val="8"/>
              </w:numPr>
              <w:tabs>
                <w:tab w:val="num" w:pos="720"/>
              </w:tabs>
            </w:pPr>
            <w:r>
              <w:t xml:space="preserve">Ask questions about the details and big ideas of the editorial </w:t>
            </w:r>
          </w:p>
          <w:p w:rsidR="00A21F94" w:rsidRDefault="00A21F94">
            <w:pPr>
              <w:numPr>
                <w:ilvl w:val="0"/>
                <w:numId w:val="8"/>
              </w:numPr>
              <w:tabs>
                <w:tab w:val="num" w:pos="720"/>
              </w:tabs>
            </w:pPr>
            <w:r>
              <w:t xml:space="preserve">Analyze what the author said and what is left unsaid </w:t>
            </w:r>
          </w:p>
          <w:p w:rsidR="00A21F94" w:rsidRDefault="00A21F94">
            <w:pPr>
              <w:numPr>
                <w:ilvl w:val="0"/>
                <w:numId w:val="8"/>
              </w:numPr>
              <w:tabs>
                <w:tab w:val="num" w:pos="720"/>
              </w:tabs>
            </w:pPr>
            <w:r>
              <w:t>What questions are left unanswered? Where can you find answers to those questions? What questions are left after reading the text?</w:t>
            </w:r>
          </w:p>
          <w:p w:rsidR="00A21F94" w:rsidRDefault="00A21F94"/>
          <w:p w:rsidR="00A21F94" w:rsidRDefault="00A21F94">
            <w:r>
              <w:t>Students should be learning how to persuade others through their arguments, so it is imperative that student discussion is emphasized during the unit. How can you persuade others to agree with a particular position? What evidence can be used? What comparisons can be made? What techniques are most effective?</w:t>
            </w:r>
          </w:p>
          <w:p w:rsidR="00A21F94" w:rsidRDefault="00A21F94"/>
          <w:p w:rsidR="00A21F94" w:rsidRDefault="00A21F94">
            <w:r>
              <w:t xml:space="preserve">Writing techniques to be explored before writing the final paper: building transitions, integrating facts, statistics, and quotations, using anecdotes, introducing and refuting the opposing viewpoint, and other techniques based on students’ needs. </w:t>
            </w:r>
          </w:p>
          <w:p w:rsidR="00A21F94" w:rsidRDefault="00A21F94"/>
          <w:p w:rsidR="00A21F94" w:rsidRDefault="00A21F94">
            <w:pPr>
              <w:numPr>
                <w:ilvl w:val="0"/>
                <w:numId w:val="4"/>
              </w:numPr>
              <w:tabs>
                <w:tab w:val="num" w:pos="720"/>
              </w:tabs>
              <w:rPr>
                <w:b/>
                <w:bCs/>
              </w:rPr>
            </w:pPr>
            <w:r>
              <w:rPr>
                <w:b/>
                <w:bCs/>
              </w:rPr>
              <w:t>Weeks 5 and 6 -</w:t>
            </w:r>
            <w:r>
              <w:t xml:space="preserve"> Students will write a persuasive paper (editorial, essay, position paper) – paper must reveal their position on an issue. This paper could stem from a class debate or one of the texts selected in class. If students are incorporating research, they should include credible sources of information.</w:t>
            </w:r>
          </w:p>
          <w:p w:rsidR="00A21F94" w:rsidRDefault="00A21F94"/>
          <w:p w:rsidR="00A21F94" w:rsidRDefault="00A21F94">
            <w:r>
              <w:t xml:space="preserve">Further exploration of language and techniques that authors use to appeal to their audience should be studies/ What compliments the issue and audience addressed? What techniques are most effective for a particular audience? Revision and revising - students should be reflective of what parts of the essay are convincing/not so convincing and consider the language and structure of the paper. What can make the argument stronger, more convincing?  </w:t>
            </w:r>
          </w:p>
          <w:p w:rsidR="00A21F94" w:rsidRDefault="00A21F94"/>
          <w:p w:rsidR="00A21F94" w:rsidRDefault="00A21F94">
            <w:pPr>
              <w:rPr>
                <w:b/>
                <w:bCs/>
                <w:u w:val="single"/>
              </w:rPr>
            </w:pPr>
            <w:r>
              <w:rPr>
                <w:b/>
                <w:bCs/>
                <w:u w:val="single"/>
              </w:rPr>
              <w:t>Extension Reading</w:t>
            </w:r>
          </w:p>
          <w:p w:rsidR="00A21F94" w:rsidRDefault="00A21F94">
            <w:r>
              <w:t xml:space="preserve">Students may read a major work of fiction or short stories to examine the influence of culture, historical context, author’s purpose, effect of sensory language and character development, and the use of persuasion.  </w:t>
            </w:r>
          </w:p>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vAlign w:val="center"/>
          </w:tcPr>
          <w:p w:rsidR="00A21F94" w:rsidRDefault="00A21F94">
            <w:r>
              <w:rPr>
                <w:b/>
                <w:bCs/>
                <w:u w:val="single"/>
              </w:rPr>
              <w:t>Vocabulary</w:t>
            </w:r>
          </w:p>
          <w:p w:rsidR="00A21F94" w:rsidRDefault="00A21F94">
            <w:pPr>
              <w:rPr>
                <w:b/>
                <w:bCs/>
              </w:rPr>
            </w:pPr>
            <w:r>
              <w:rPr>
                <w:b/>
                <w:bCs/>
              </w:rPr>
              <w:lastRenderedPageBreak/>
              <w:t xml:space="preserve">TEA Glossary – </w:t>
            </w:r>
            <w:bookmarkStart w:id="0" w:name="id.1f1558cfcb74"/>
            <w:bookmarkStart w:id="1" w:name="id.a870abfc8b10"/>
            <w:bookmarkEnd w:id="0"/>
            <w:bookmarkEnd w:id="1"/>
            <w:r w:rsidR="00EB298C">
              <w:fldChar w:fldCharType="begin"/>
            </w:r>
            <w:r>
              <w:instrText>HYPERLINK "http://www.englishspanishteks.net/files/standards/TEKS/Glossary.pdf"</w:instrText>
            </w:r>
            <w:r w:rsidR="00EB298C">
              <w:fldChar w:fldCharType="separate"/>
            </w:r>
            <w:r>
              <w:rPr>
                <w:b/>
                <w:bCs/>
                <w:color w:val="0000FF"/>
                <w:u w:val="single"/>
              </w:rPr>
              <w:t>English</w:t>
            </w:r>
            <w:r w:rsidR="00EB298C">
              <w:fldChar w:fldCharType="end"/>
            </w:r>
            <w:r>
              <w:rPr>
                <w:b/>
                <w:bCs/>
              </w:rPr>
              <w:t xml:space="preserve"> / </w:t>
            </w:r>
            <w:bookmarkStart w:id="2" w:name="id.a0309cde8b18"/>
            <w:bookmarkStart w:id="3" w:name="id.b2be5ba50537"/>
            <w:bookmarkEnd w:id="2"/>
            <w:bookmarkEnd w:id="3"/>
            <w:r w:rsidR="00EB298C">
              <w:fldChar w:fldCharType="begin"/>
            </w:r>
            <w:r>
              <w:instrText>HYPERLINK "http://www.englishspanishteks.net/files/standards/TEKS/Spanish_Glossary_July01.pdf"</w:instrText>
            </w:r>
            <w:r w:rsidR="00EB298C">
              <w:fldChar w:fldCharType="separate"/>
            </w:r>
            <w:r>
              <w:rPr>
                <w:b/>
                <w:bCs/>
                <w:color w:val="0000FF"/>
                <w:u w:val="single"/>
              </w:rPr>
              <w:t>Spanish</w:t>
            </w:r>
            <w:r w:rsidR="00EB298C">
              <w:fldChar w:fldCharType="end"/>
            </w:r>
          </w:p>
          <w:p w:rsidR="00A21F94" w:rsidRDefault="00A21F94">
            <w:pPr>
              <w:rPr>
                <w:b/>
                <w:bCs/>
                <w:color w:val="0000FF"/>
                <w:u w:val="single"/>
              </w:rPr>
            </w:pPr>
          </w:p>
          <w:tbl>
            <w:tblPr>
              <w:tblW w:w="50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89"/>
              <w:gridCol w:w="3253"/>
            </w:tblGrid>
            <w:tr w:rsidR="00A21F94">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1F94" w:rsidRDefault="00A21F94">
                  <w:pPr>
                    <w:jc w:val="center"/>
                  </w:pPr>
                  <w:r>
                    <w:rPr>
                      <w:b/>
                      <w:bCs/>
                    </w:rPr>
                    <w:t>A-M</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1F94" w:rsidRDefault="00A21F94">
                  <w:pPr>
                    <w:jc w:val="center"/>
                  </w:pPr>
                  <w:r>
                    <w:rPr>
                      <w:b/>
                      <w:bCs/>
                    </w:rPr>
                    <w:t>N-Z</w:t>
                  </w:r>
                </w:p>
              </w:tc>
            </w:tr>
            <w:tr w:rsidR="00A21F94">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1F94" w:rsidRDefault="00A21F94">
                  <w:pPr>
                    <w:numPr>
                      <w:ilvl w:val="0"/>
                      <w:numId w:val="9"/>
                    </w:numPr>
                    <w:tabs>
                      <w:tab w:val="num" w:pos="720"/>
                    </w:tabs>
                  </w:pPr>
                  <w:r>
                    <w:rPr>
                      <w:sz w:val="18"/>
                      <w:szCs w:val="18"/>
                    </w:rPr>
                    <w:t>active voice</w:t>
                  </w:r>
                </w:p>
                <w:p w:rsidR="00A21F94" w:rsidRDefault="00A21F94">
                  <w:pPr>
                    <w:numPr>
                      <w:ilvl w:val="0"/>
                      <w:numId w:val="9"/>
                    </w:numPr>
                    <w:tabs>
                      <w:tab w:val="num" w:pos="720"/>
                    </w:tabs>
                    <w:rPr>
                      <w:sz w:val="18"/>
                      <w:szCs w:val="18"/>
                    </w:rPr>
                  </w:pPr>
                  <w:r>
                    <w:rPr>
                      <w:sz w:val="18"/>
                      <w:szCs w:val="18"/>
                    </w:rPr>
                    <w:t>advertising</w:t>
                  </w:r>
                </w:p>
                <w:p w:rsidR="00A21F94" w:rsidRDefault="00A21F94">
                  <w:pPr>
                    <w:numPr>
                      <w:ilvl w:val="0"/>
                      <w:numId w:val="9"/>
                    </w:numPr>
                    <w:tabs>
                      <w:tab w:val="num" w:pos="720"/>
                    </w:tabs>
                  </w:pPr>
                  <w:r>
                    <w:t>anecdotal evidence</w:t>
                  </w:r>
                </w:p>
                <w:p w:rsidR="00A21F94" w:rsidRDefault="00A21F94">
                  <w:pPr>
                    <w:numPr>
                      <w:ilvl w:val="0"/>
                      <w:numId w:val="9"/>
                    </w:numPr>
                    <w:tabs>
                      <w:tab w:val="num" w:pos="720"/>
                    </w:tabs>
                  </w:pPr>
                  <w:r>
                    <w:t>appeal to authority</w:t>
                  </w:r>
                </w:p>
                <w:p w:rsidR="00A21F94" w:rsidRDefault="00A21F94">
                  <w:pPr>
                    <w:numPr>
                      <w:ilvl w:val="0"/>
                      <w:numId w:val="9"/>
                    </w:numPr>
                    <w:tabs>
                      <w:tab w:val="num" w:pos="720"/>
                    </w:tabs>
                  </w:pPr>
                  <w:r>
                    <w:t>appeal to emotion</w:t>
                  </w:r>
                </w:p>
                <w:p w:rsidR="00A21F94" w:rsidRDefault="00A21F94">
                  <w:pPr>
                    <w:numPr>
                      <w:ilvl w:val="0"/>
                      <w:numId w:val="9"/>
                    </w:numPr>
                    <w:tabs>
                      <w:tab w:val="num" w:pos="720"/>
                    </w:tabs>
                  </w:pPr>
                  <w:r>
                    <w:t>appeal to ethics</w:t>
                  </w:r>
                </w:p>
                <w:p w:rsidR="00A21F94" w:rsidRDefault="00A21F94">
                  <w:pPr>
                    <w:numPr>
                      <w:ilvl w:val="0"/>
                      <w:numId w:val="9"/>
                    </w:numPr>
                    <w:tabs>
                      <w:tab w:val="num" w:pos="720"/>
                    </w:tabs>
                  </w:pPr>
                  <w:r>
                    <w:t>appeal to logic</w:t>
                  </w:r>
                </w:p>
                <w:p w:rsidR="00A21F94" w:rsidRDefault="00A21F94">
                  <w:pPr>
                    <w:numPr>
                      <w:ilvl w:val="0"/>
                      <w:numId w:val="9"/>
                    </w:numPr>
                    <w:tabs>
                      <w:tab w:val="num" w:pos="720"/>
                    </w:tabs>
                  </w:pPr>
                  <w:r>
                    <w:t>argument</w:t>
                  </w:r>
                </w:p>
                <w:p w:rsidR="00A21F94" w:rsidRDefault="00A21F94">
                  <w:pPr>
                    <w:numPr>
                      <w:ilvl w:val="0"/>
                      <w:numId w:val="9"/>
                    </w:numPr>
                    <w:tabs>
                      <w:tab w:val="num" w:pos="720"/>
                    </w:tabs>
                  </w:pPr>
                  <w:r>
                    <w:t>audience</w:t>
                  </w:r>
                </w:p>
                <w:p w:rsidR="00A21F94" w:rsidRDefault="00A21F94">
                  <w:pPr>
                    <w:numPr>
                      <w:ilvl w:val="0"/>
                      <w:numId w:val="9"/>
                    </w:numPr>
                    <w:tabs>
                      <w:tab w:val="num" w:pos="720"/>
                    </w:tabs>
                    <w:rPr>
                      <w:sz w:val="18"/>
                      <w:szCs w:val="18"/>
                    </w:rPr>
                  </w:pPr>
                  <w:r>
                    <w:rPr>
                      <w:sz w:val="18"/>
                      <w:szCs w:val="18"/>
                    </w:rPr>
                    <w:t>complex sentence</w:t>
                  </w:r>
                </w:p>
                <w:p w:rsidR="00A21F94" w:rsidRDefault="00A21F94">
                  <w:pPr>
                    <w:numPr>
                      <w:ilvl w:val="0"/>
                      <w:numId w:val="9"/>
                    </w:numPr>
                    <w:tabs>
                      <w:tab w:val="num" w:pos="720"/>
                    </w:tabs>
                    <w:rPr>
                      <w:sz w:val="18"/>
                      <w:szCs w:val="18"/>
                    </w:rPr>
                  </w:pPr>
                  <w:r>
                    <w:rPr>
                      <w:sz w:val="18"/>
                      <w:szCs w:val="18"/>
                    </w:rPr>
                    <w:t>compound sentence</w:t>
                  </w:r>
                </w:p>
                <w:p w:rsidR="00A21F94" w:rsidRDefault="00A21F94">
                  <w:pPr>
                    <w:numPr>
                      <w:ilvl w:val="0"/>
                      <w:numId w:val="9"/>
                    </w:numPr>
                    <w:tabs>
                      <w:tab w:val="num" w:pos="720"/>
                    </w:tabs>
                    <w:rPr>
                      <w:sz w:val="18"/>
                      <w:szCs w:val="18"/>
                    </w:rPr>
                  </w:pPr>
                  <w:r>
                    <w:rPr>
                      <w:sz w:val="18"/>
                      <w:szCs w:val="18"/>
                    </w:rPr>
                    <w:t>compound-complex sentence</w:t>
                  </w:r>
                  <w:r>
                    <w:tab/>
                  </w:r>
                </w:p>
                <w:p w:rsidR="00A21F94" w:rsidRDefault="00A21F94">
                  <w:pPr>
                    <w:numPr>
                      <w:ilvl w:val="0"/>
                      <w:numId w:val="9"/>
                    </w:numPr>
                    <w:tabs>
                      <w:tab w:val="num" w:pos="720"/>
                    </w:tabs>
                  </w:pPr>
                  <w:r>
                    <w:t>empirical evidence</w:t>
                  </w:r>
                </w:p>
                <w:p w:rsidR="00A21F94" w:rsidRDefault="00A21F94">
                  <w:pPr>
                    <w:numPr>
                      <w:ilvl w:val="0"/>
                      <w:numId w:val="9"/>
                    </w:numPr>
                    <w:tabs>
                      <w:tab w:val="num" w:pos="720"/>
                    </w:tabs>
                  </w:pPr>
                  <w:r>
                    <w:t>genre</w:t>
                  </w:r>
                </w:p>
                <w:p w:rsidR="00A21F94" w:rsidRDefault="00A21F94">
                  <w:pPr>
                    <w:numPr>
                      <w:ilvl w:val="0"/>
                      <w:numId w:val="9"/>
                    </w:numPr>
                    <w:tabs>
                      <w:tab w:val="num" w:pos="720"/>
                    </w:tabs>
                  </w:pPr>
                  <w:r>
                    <w:t>logic</w:t>
                  </w:r>
                </w:p>
                <w:p w:rsidR="00A21F94" w:rsidRDefault="00A21F94">
                  <w:pPr>
                    <w:numPr>
                      <w:ilvl w:val="0"/>
                      <w:numId w:val="9"/>
                    </w:numPr>
                    <w:tabs>
                      <w:tab w:val="num" w:pos="720"/>
                    </w:tabs>
                  </w:pPr>
                  <w:r>
                    <w:t>logical evidence</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1F94" w:rsidRDefault="00A21F94">
                  <w:pPr>
                    <w:numPr>
                      <w:ilvl w:val="0"/>
                      <w:numId w:val="9"/>
                    </w:numPr>
                    <w:tabs>
                      <w:tab w:val="num" w:pos="720"/>
                    </w:tabs>
                  </w:pPr>
                  <w:r>
                    <w:rPr>
                      <w:sz w:val="18"/>
                      <w:szCs w:val="18"/>
                    </w:rPr>
                    <w:t>mentor text</w:t>
                  </w:r>
                </w:p>
                <w:p w:rsidR="00A21F94" w:rsidRDefault="00A21F94">
                  <w:pPr>
                    <w:numPr>
                      <w:ilvl w:val="0"/>
                      <w:numId w:val="9"/>
                    </w:numPr>
                    <w:tabs>
                      <w:tab w:val="num" w:pos="720"/>
                    </w:tabs>
                    <w:rPr>
                      <w:sz w:val="18"/>
                      <w:szCs w:val="18"/>
                    </w:rPr>
                  </w:pPr>
                  <w:r>
                    <w:rPr>
                      <w:sz w:val="18"/>
                      <w:szCs w:val="18"/>
                    </w:rPr>
                    <w:t>passive voice</w:t>
                  </w:r>
                </w:p>
                <w:p w:rsidR="00A21F94" w:rsidRDefault="00A21F94">
                  <w:pPr>
                    <w:numPr>
                      <w:ilvl w:val="0"/>
                      <w:numId w:val="9"/>
                    </w:numPr>
                    <w:tabs>
                      <w:tab w:val="num" w:pos="720"/>
                    </w:tabs>
                    <w:rPr>
                      <w:sz w:val="18"/>
                      <w:szCs w:val="18"/>
                    </w:rPr>
                  </w:pPr>
                  <w:r>
                    <w:rPr>
                      <w:sz w:val="18"/>
                      <w:szCs w:val="18"/>
                    </w:rPr>
                    <w:t>persuasion</w:t>
                  </w:r>
                </w:p>
                <w:p w:rsidR="00A21F94" w:rsidRDefault="00A21F94">
                  <w:pPr>
                    <w:numPr>
                      <w:ilvl w:val="0"/>
                      <w:numId w:val="9"/>
                    </w:numPr>
                    <w:tabs>
                      <w:tab w:val="num" w:pos="720"/>
                    </w:tabs>
                  </w:pPr>
                  <w:r>
                    <w:t>persuasive techniques</w:t>
                  </w:r>
                </w:p>
                <w:p w:rsidR="00A21F94" w:rsidRDefault="00A21F94">
                  <w:pPr>
                    <w:numPr>
                      <w:ilvl w:val="0"/>
                      <w:numId w:val="9"/>
                    </w:numPr>
                    <w:tabs>
                      <w:tab w:val="num" w:pos="720"/>
                    </w:tabs>
                  </w:pPr>
                  <w:r>
                    <w:t xml:space="preserve">propaganda </w:t>
                  </w:r>
                </w:p>
                <w:p w:rsidR="00A21F94" w:rsidRDefault="00A21F94">
                  <w:pPr>
                    <w:numPr>
                      <w:ilvl w:val="0"/>
                      <w:numId w:val="9"/>
                    </w:numPr>
                    <w:tabs>
                      <w:tab w:val="num" w:pos="720"/>
                    </w:tabs>
                  </w:pPr>
                  <w:r>
                    <w:t>proposition</w:t>
                  </w:r>
                </w:p>
                <w:p w:rsidR="00A21F94" w:rsidRDefault="00A21F94">
                  <w:pPr>
                    <w:numPr>
                      <w:ilvl w:val="0"/>
                      <w:numId w:val="9"/>
                    </w:numPr>
                    <w:tabs>
                      <w:tab w:val="num" w:pos="720"/>
                    </w:tabs>
                  </w:pPr>
                  <w:r>
                    <w:t>rhetorical devices</w:t>
                  </w:r>
                </w:p>
                <w:p w:rsidR="00A21F94" w:rsidRDefault="00A21F94">
                  <w:pPr>
                    <w:numPr>
                      <w:ilvl w:val="0"/>
                      <w:numId w:val="9"/>
                    </w:numPr>
                    <w:tabs>
                      <w:tab w:val="num" w:pos="720"/>
                    </w:tabs>
                  </w:pPr>
                  <w:r>
                    <w:t>support</w:t>
                  </w:r>
                </w:p>
                <w:p w:rsidR="00A21F94" w:rsidRDefault="00A21F94">
                  <w:pPr>
                    <w:ind w:left="720"/>
                  </w:pPr>
                </w:p>
              </w:tc>
            </w:tr>
          </w:tbl>
          <w:p w:rsidR="00A21F94" w:rsidRDefault="00A21F94"/>
          <w:p w:rsidR="00A21F94" w:rsidRDefault="00A21F94"/>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lastRenderedPageBreak/>
              <w:t>Curricular Connections (within, between, and among disciplines)</w:t>
            </w:r>
          </w:p>
        </w:tc>
        <w:bookmarkStart w:id="4" w:name="id.c0f223b11a16"/>
        <w:bookmarkStart w:id="5" w:name="id.7b46119cd041"/>
        <w:bookmarkEnd w:id="4"/>
        <w:bookmarkEnd w:id="5"/>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vAlign w:val="center"/>
          </w:tcPr>
          <w:p w:rsidR="00A21F94" w:rsidRDefault="00EB298C">
            <w:pPr>
              <w:numPr>
                <w:ilvl w:val="0"/>
                <w:numId w:val="10"/>
              </w:numPr>
              <w:tabs>
                <w:tab w:val="num" w:pos="720"/>
              </w:tabs>
            </w:pPr>
            <w:r>
              <w:fldChar w:fldCharType="begin"/>
            </w:r>
            <w:r w:rsidR="00A21F94">
              <w:instrText>HYPERLINK "http://www.englishspanishteks.net/files/standards/TEKS/ELAR_TEKS_K-12.pdf"</w:instrText>
            </w:r>
            <w:r>
              <w:fldChar w:fldCharType="separate"/>
            </w:r>
            <w:r w:rsidR="00A21F94">
              <w:rPr>
                <w:color w:val="0000FF"/>
                <w:u w:val="single"/>
              </w:rPr>
              <w:t>ELAR</w:t>
            </w:r>
            <w:r>
              <w:fldChar w:fldCharType="end"/>
            </w:r>
            <w:hyperlink r:id="rId7" w:history="1">
              <w:r w:rsidR="00A21F94">
                <w:rPr>
                  <w:color w:val="0000FF"/>
                  <w:u w:val="single"/>
                </w:rPr>
                <w:t xml:space="preserve"> </w:t>
              </w:r>
            </w:hyperlink>
            <w:hyperlink r:id="rId8" w:history="1">
              <w:r w:rsidR="00A21F94">
                <w:rPr>
                  <w:color w:val="0000FF"/>
                  <w:u w:val="single"/>
                </w:rPr>
                <w:t>TEKS</w:t>
              </w:r>
            </w:hyperlink>
            <w:hyperlink r:id="rId9" w:history="1">
              <w:r w:rsidR="00A21F94">
                <w:rPr>
                  <w:color w:val="0000FF"/>
                  <w:u w:val="single"/>
                </w:rPr>
                <w:t xml:space="preserve"> </w:t>
              </w:r>
            </w:hyperlink>
            <w:hyperlink r:id="rId10" w:history="1">
              <w:r w:rsidR="00A21F94">
                <w:rPr>
                  <w:color w:val="0000FF"/>
                  <w:u w:val="single"/>
                </w:rPr>
                <w:t>Vertical</w:t>
              </w:r>
            </w:hyperlink>
            <w:hyperlink r:id="rId11" w:history="1">
              <w:r w:rsidR="00A21F94">
                <w:rPr>
                  <w:color w:val="0000FF"/>
                  <w:u w:val="single"/>
                </w:rPr>
                <w:t xml:space="preserve"> </w:t>
              </w:r>
            </w:hyperlink>
            <w:hyperlink r:id="rId12" w:history="1">
              <w:r w:rsidR="00A21F94">
                <w:rPr>
                  <w:color w:val="0000FF"/>
                  <w:u w:val="single"/>
                </w:rPr>
                <w:t>Alignment</w:t>
              </w:r>
            </w:hyperlink>
            <w:hyperlink r:id="rId13" w:history="1">
              <w:r w:rsidR="00A21F94">
                <w:rPr>
                  <w:color w:val="0000FF"/>
                  <w:u w:val="single"/>
                </w:rPr>
                <w:t xml:space="preserve"> </w:t>
              </w:r>
            </w:hyperlink>
            <w:hyperlink r:id="rId14" w:history="1">
              <w:r w:rsidR="00A21F94">
                <w:rPr>
                  <w:color w:val="0000FF"/>
                  <w:u w:val="single"/>
                </w:rPr>
                <w:t>K</w:t>
              </w:r>
            </w:hyperlink>
            <w:hyperlink r:id="rId15" w:history="1">
              <w:r w:rsidR="00A21F94">
                <w:rPr>
                  <w:color w:val="0000FF"/>
                  <w:u w:val="single"/>
                </w:rPr>
                <w:t xml:space="preserve">-12 </w:t>
              </w:r>
            </w:hyperlink>
            <w:hyperlink r:id="rId16" w:history="1">
              <w:r w:rsidR="00A21F94">
                <w:rPr>
                  <w:color w:val="0000FF"/>
                  <w:u w:val="single"/>
                </w:rPr>
                <w:t>Chart</w:t>
              </w:r>
            </w:hyperlink>
          </w:p>
          <w:p w:rsidR="00A21F94" w:rsidRDefault="00A21F94">
            <w:pPr>
              <w:numPr>
                <w:ilvl w:val="0"/>
                <w:numId w:val="10"/>
              </w:numPr>
              <w:tabs>
                <w:tab w:val="num" w:pos="720"/>
              </w:tabs>
            </w:pPr>
            <w:r>
              <w:t>Use genre as a point of entry to the application of the writing forms across subjects.</w:t>
            </w:r>
          </w:p>
          <w:p w:rsidR="00A21F94" w:rsidRDefault="00A21F94">
            <w:pPr>
              <w:numPr>
                <w:ilvl w:val="0"/>
                <w:numId w:val="10"/>
              </w:numPr>
              <w:tabs>
                <w:tab w:val="num" w:pos="720"/>
              </w:tabs>
            </w:pPr>
            <w:r>
              <w:t>Connections to ideas and concepts from other classes can occur freely using the structures of Writer’s Workshop.</w:t>
            </w:r>
          </w:p>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t>Required Lessons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pPr>
              <w:numPr>
                <w:ilvl w:val="0"/>
                <w:numId w:val="3"/>
              </w:numPr>
              <w:tabs>
                <w:tab w:val="num" w:pos="720"/>
              </w:tabs>
            </w:pPr>
            <w:r>
              <w:t>Analyze a persuasive text for its relevance, quality, and credibility of evidence to support or oppose an argument for a specific audience</w:t>
            </w:r>
          </w:p>
          <w:p w:rsidR="00A21F94" w:rsidRDefault="00A21F94">
            <w:pPr>
              <w:numPr>
                <w:ilvl w:val="0"/>
                <w:numId w:val="3"/>
              </w:numPr>
              <w:tabs>
                <w:tab w:val="num" w:pos="720"/>
              </w:tabs>
            </w:pPr>
            <w:r>
              <w:t>Analyze a speech (analyze proposition, evidence - logical/empirical, or anecdotal, rhetorical structures and devices)</w:t>
            </w:r>
          </w:p>
          <w:p w:rsidR="00A21F94" w:rsidRDefault="00A21F94">
            <w:pPr>
              <w:numPr>
                <w:ilvl w:val="0"/>
                <w:numId w:val="3"/>
              </w:numPr>
              <w:tabs>
                <w:tab w:val="num" w:pos="720"/>
              </w:tabs>
            </w:pPr>
            <w:r>
              <w:t xml:space="preserve">Analyze persuasive techniques within the context of selections (appeals etc.) </w:t>
            </w:r>
          </w:p>
          <w:p w:rsidR="00A21F94" w:rsidRDefault="00A21F94">
            <w:pPr>
              <w:numPr>
                <w:ilvl w:val="0"/>
                <w:numId w:val="3"/>
              </w:numPr>
              <w:tabs>
                <w:tab w:val="num" w:pos="720"/>
              </w:tabs>
            </w:pPr>
            <w:r>
              <w:t>Read corresponding informational/expository and literary/nonfiction selections that pair with persuasive selections</w:t>
            </w:r>
          </w:p>
          <w:p w:rsidR="00A21F94" w:rsidRDefault="00A21F94">
            <w:pPr>
              <w:numPr>
                <w:ilvl w:val="0"/>
                <w:numId w:val="3"/>
              </w:numPr>
              <w:tabs>
                <w:tab w:val="num" w:pos="720"/>
              </w:tabs>
            </w:pPr>
            <w:r>
              <w:t>Write a persuasive essay (full writing process)</w:t>
            </w:r>
          </w:p>
          <w:p w:rsidR="00A21F94" w:rsidRDefault="00A21F94">
            <w:pPr>
              <w:numPr>
                <w:ilvl w:val="0"/>
                <w:numId w:val="11"/>
              </w:numPr>
              <w:tabs>
                <w:tab w:val="num" w:pos="720"/>
              </w:tabs>
            </w:pPr>
            <w:r>
              <w:t>Writing an effective interpretative response</w:t>
            </w:r>
          </w:p>
          <w:p w:rsidR="00A21F94" w:rsidRDefault="00A21F94">
            <w:pPr>
              <w:numPr>
                <w:ilvl w:val="0"/>
                <w:numId w:val="12"/>
              </w:numPr>
              <w:tabs>
                <w:tab w:val="num" w:pos="720"/>
              </w:tabs>
            </w:pPr>
            <w:r>
              <w:t>Mini-lessons for writing (grammar, writing techniques, revision)</w:t>
            </w:r>
          </w:p>
          <w:p w:rsidR="00A21F94" w:rsidRDefault="00A21F94">
            <w:pPr>
              <w:numPr>
                <w:ilvl w:val="0"/>
                <w:numId w:val="12"/>
              </w:numPr>
              <w:tabs>
                <w:tab w:val="num" w:pos="720"/>
              </w:tabs>
            </w:pPr>
            <w:r>
              <w:t xml:space="preserve">Media Literacy lesson </w:t>
            </w:r>
          </w:p>
          <w:p w:rsidR="00A21F94" w:rsidRDefault="00A21F94">
            <w:pPr>
              <w:numPr>
                <w:ilvl w:val="0"/>
                <w:numId w:val="11"/>
              </w:numPr>
              <w:tabs>
                <w:tab w:val="num" w:pos="720"/>
              </w:tabs>
              <w:spacing w:line="276" w:lineRule="auto"/>
            </w:pPr>
            <w:r>
              <w:t xml:space="preserve">Write a work related text to communicate ideas and information to specific audiences for specific purposes </w:t>
            </w:r>
          </w:p>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t>Recommended Lessons and Learning Experiences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u w:val="single"/>
              </w:rPr>
              <w:t>Suggested Lessons and Resources from the Textbook</w:t>
            </w:r>
          </w:p>
          <w:p w:rsidR="00A21F94" w:rsidRDefault="00A21F94">
            <w:pPr>
              <w:numPr>
                <w:ilvl w:val="0"/>
                <w:numId w:val="12"/>
              </w:numPr>
              <w:tabs>
                <w:tab w:val="num" w:pos="720"/>
              </w:tabs>
            </w:pPr>
            <w:r>
              <w:t>Teamwork: analysis of propaganda</w:t>
            </w:r>
          </w:p>
          <w:p w:rsidR="00A21F94" w:rsidRDefault="00A21F94">
            <w:pPr>
              <w:numPr>
                <w:ilvl w:val="0"/>
                <w:numId w:val="12"/>
              </w:numPr>
              <w:tabs>
                <w:tab w:val="num" w:pos="720"/>
              </w:tabs>
            </w:pPr>
            <w:r>
              <w:t>Create and present advertising project</w:t>
            </w:r>
          </w:p>
          <w:p w:rsidR="00A21F94" w:rsidRDefault="00A21F94">
            <w:pPr>
              <w:numPr>
                <w:ilvl w:val="0"/>
                <w:numId w:val="12"/>
              </w:numPr>
              <w:tabs>
                <w:tab w:val="num" w:pos="720"/>
              </w:tabs>
            </w:pPr>
            <w:r>
              <w:t>Students will analyze advertisements from newspaper, magazines, internet or television to identify types of persuasive appeals</w:t>
            </w:r>
          </w:p>
          <w:p w:rsidR="00A21F94" w:rsidRDefault="00A21F94">
            <w:pPr>
              <w:numPr>
                <w:ilvl w:val="0"/>
                <w:numId w:val="3"/>
              </w:numPr>
              <w:tabs>
                <w:tab w:val="num" w:pos="720"/>
              </w:tabs>
            </w:pPr>
            <w:r>
              <w:t>Facilitate a debate</w:t>
            </w:r>
          </w:p>
          <w:p w:rsidR="00A21F94" w:rsidRDefault="00A21F94">
            <w:pPr>
              <w:numPr>
                <w:ilvl w:val="0"/>
                <w:numId w:val="12"/>
              </w:numPr>
              <w:tabs>
                <w:tab w:val="num" w:pos="720"/>
              </w:tabs>
            </w:pPr>
            <w:r>
              <w:t>Mini grammar lessons or lessons in context</w:t>
            </w:r>
          </w:p>
          <w:p w:rsidR="00A21F94" w:rsidRDefault="00A21F94">
            <w:pPr>
              <w:numPr>
                <w:ilvl w:val="0"/>
                <w:numId w:val="11"/>
              </w:numPr>
              <w:tabs>
                <w:tab w:val="num" w:pos="720"/>
              </w:tabs>
            </w:pPr>
            <w:r>
              <w:t>Grammar Workshop: Moods of Verbs, p. 1035 (TEK 17B)</w:t>
            </w:r>
          </w:p>
          <w:p w:rsidR="00A21F94" w:rsidRDefault="00A21F94">
            <w:pPr>
              <w:numPr>
                <w:ilvl w:val="0"/>
                <w:numId w:val="11"/>
              </w:numPr>
              <w:tabs>
                <w:tab w:val="num" w:pos="720"/>
              </w:tabs>
            </w:pPr>
            <w:r>
              <w:t>Media Literacy:  Media Workshop p. 302-308</w:t>
            </w:r>
          </w:p>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t>Differentiation:</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t xml:space="preserve">Suggestions for scaffolding learning by employing strategies for diverse learners within the classroom setting (i.e.: Special Education, TAG, 504, ESL). </w:t>
            </w:r>
          </w:p>
          <w:p w:rsidR="00A21F94" w:rsidRDefault="00A21F94"/>
          <w:bookmarkStart w:id="6" w:name="id.781e85f45421"/>
          <w:bookmarkStart w:id="7" w:name="id.8f47f9837562"/>
          <w:bookmarkEnd w:id="6"/>
          <w:bookmarkEnd w:id="7"/>
          <w:p w:rsidR="00A21F94" w:rsidRDefault="00EB298C">
            <w:pPr>
              <w:rPr>
                <w:b/>
                <w:bCs/>
                <w:color w:val="0000FF"/>
                <w:u w:val="single"/>
              </w:rPr>
            </w:pPr>
            <w:r>
              <w:fldChar w:fldCharType="begin"/>
            </w:r>
            <w:r w:rsidR="00A21F94">
              <w:instrText>HYPERLINK "https://www.roundrockisd.org/Modules/ShowDocument.aspx?documentid=18897"</w:instrText>
            </w:r>
            <w:r>
              <w:fldChar w:fldCharType="separate"/>
            </w:r>
            <w:r w:rsidR="00A21F94">
              <w:rPr>
                <w:b/>
                <w:bCs/>
                <w:color w:val="0000FF"/>
                <w:u w:val="single"/>
              </w:rPr>
              <w:t>English</w:t>
            </w:r>
            <w:r>
              <w:fldChar w:fldCharType="end"/>
            </w:r>
            <w:hyperlink r:id="rId17" w:history="1">
              <w:r w:rsidR="00A21F94">
                <w:rPr>
                  <w:b/>
                  <w:bCs/>
                  <w:color w:val="0000FF"/>
                  <w:u w:val="single"/>
                </w:rPr>
                <w:t xml:space="preserve"> </w:t>
              </w:r>
            </w:hyperlink>
            <w:hyperlink r:id="rId18" w:history="1">
              <w:r w:rsidR="00A21F94">
                <w:rPr>
                  <w:b/>
                  <w:bCs/>
                  <w:color w:val="0000FF"/>
                  <w:u w:val="single"/>
                </w:rPr>
                <w:t>Language</w:t>
              </w:r>
            </w:hyperlink>
            <w:hyperlink r:id="rId19" w:history="1">
              <w:r w:rsidR="00A21F94">
                <w:rPr>
                  <w:b/>
                  <w:bCs/>
                  <w:color w:val="0000FF"/>
                  <w:u w:val="single"/>
                </w:rPr>
                <w:t xml:space="preserve"> </w:t>
              </w:r>
            </w:hyperlink>
            <w:hyperlink r:id="rId20" w:history="1">
              <w:r w:rsidR="00A21F94">
                <w:rPr>
                  <w:b/>
                  <w:bCs/>
                  <w:color w:val="0000FF"/>
                  <w:u w:val="single"/>
                </w:rPr>
                <w:t>Proficiency</w:t>
              </w:r>
            </w:hyperlink>
            <w:hyperlink r:id="rId21" w:history="1">
              <w:r w:rsidR="00A21F94">
                <w:rPr>
                  <w:b/>
                  <w:bCs/>
                  <w:color w:val="0000FF"/>
                  <w:u w:val="single"/>
                </w:rPr>
                <w:t xml:space="preserve"> </w:t>
              </w:r>
            </w:hyperlink>
            <w:hyperlink r:id="rId22" w:history="1">
              <w:r w:rsidR="00A21F94">
                <w:rPr>
                  <w:b/>
                  <w:bCs/>
                  <w:color w:val="0000FF"/>
                  <w:u w:val="single"/>
                </w:rPr>
                <w:t>Standards</w:t>
              </w:r>
            </w:hyperlink>
            <w:hyperlink r:id="rId23" w:history="1">
              <w:r w:rsidR="00A21F94">
                <w:rPr>
                  <w:color w:val="0000FF"/>
                  <w:u w:val="single"/>
                </w:rPr>
                <w:t xml:space="preserve"> </w:t>
              </w:r>
            </w:hyperlink>
            <w:bookmarkStart w:id="8" w:name="id.a5edf3d14390"/>
            <w:bookmarkStart w:id="9" w:name="id.5428136b306f"/>
            <w:bookmarkEnd w:id="8"/>
            <w:bookmarkEnd w:id="9"/>
            <w:r>
              <w:fldChar w:fldCharType="begin"/>
            </w:r>
            <w:r w:rsidR="00A21F94">
              <w:instrText>HYPERLINK "https://www.roundrockisd.org/Modules/ShowDocument.aspx?documentid=18897"</w:instrText>
            </w:r>
            <w:r>
              <w:fldChar w:fldCharType="separate"/>
            </w:r>
            <w:r w:rsidR="00A21F94">
              <w:rPr>
                <w:b/>
                <w:bCs/>
                <w:color w:val="0000FF"/>
                <w:u w:val="single"/>
              </w:rPr>
              <w:t>Student</w:t>
            </w:r>
            <w:r>
              <w:fldChar w:fldCharType="end"/>
            </w:r>
            <w:hyperlink r:id="rId24" w:history="1">
              <w:r w:rsidR="00A21F94">
                <w:rPr>
                  <w:b/>
                  <w:bCs/>
                  <w:color w:val="0000FF"/>
                  <w:u w:val="single"/>
                </w:rPr>
                <w:t xml:space="preserve"> </w:t>
              </w:r>
            </w:hyperlink>
            <w:hyperlink r:id="rId25" w:history="1">
              <w:r w:rsidR="00A21F94">
                <w:rPr>
                  <w:b/>
                  <w:bCs/>
                  <w:color w:val="0000FF"/>
                  <w:u w:val="single"/>
                </w:rPr>
                <w:t>Expectations</w:t>
              </w:r>
            </w:hyperlink>
            <w:hyperlink r:id="rId26" w:history="1">
              <w:r w:rsidR="00A21F94">
                <w:rPr>
                  <w:b/>
                  <w:bCs/>
                  <w:color w:val="0000FF"/>
                  <w:u w:val="single"/>
                </w:rPr>
                <w:t xml:space="preserve"> </w:t>
              </w:r>
            </w:hyperlink>
            <w:hyperlink r:id="rId27" w:history="1">
              <w:r w:rsidR="00A21F94">
                <w:rPr>
                  <w:b/>
                  <w:bCs/>
                  <w:color w:val="0000FF"/>
                  <w:u w:val="single"/>
                </w:rPr>
                <w:t>with</w:t>
              </w:r>
            </w:hyperlink>
            <w:hyperlink r:id="rId28" w:history="1">
              <w:r w:rsidR="00A21F94">
                <w:rPr>
                  <w:b/>
                  <w:bCs/>
                  <w:color w:val="0000FF"/>
                  <w:u w:val="single"/>
                </w:rPr>
                <w:t xml:space="preserve"> </w:t>
              </w:r>
            </w:hyperlink>
            <w:hyperlink r:id="rId29" w:history="1">
              <w:r w:rsidR="00A21F94">
                <w:rPr>
                  <w:b/>
                  <w:bCs/>
                  <w:color w:val="0000FF"/>
                  <w:u w:val="single"/>
                </w:rPr>
                <w:t>Sentence</w:t>
              </w:r>
            </w:hyperlink>
            <w:hyperlink r:id="rId30" w:history="1">
              <w:r w:rsidR="00A21F94">
                <w:rPr>
                  <w:b/>
                  <w:bCs/>
                  <w:color w:val="0000FF"/>
                  <w:u w:val="single"/>
                </w:rPr>
                <w:t xml:space="preserve"> </w:t>
              </w:r>
            </w:hyperlink>
            <w:hyperlink r:id="rId31" w:history="1">
              <w:r w:rsidR="00A21F94">
                <w:rPr>
                  <w:b/>
                  <w:bCs/>
                  <w:color w:val="0000FF"/>
                  <w:u w:val="single"/>
                </w:rPr>
                <w:t>Stems</w:t>
              </w:r>
            </w:hyperlink>
            <w:hyperlink r:id="rId32" w:history="1">
              <w:r w:rsidR="00A21F94">
                <w:rPr>
                  <w:b/>
                  <w:bCs/>
                  <w:color w:val="0000FF"/>
                  <w:u w:val="single"/>
                </w:rPr>
                <w:t xml:space="preserve"> </w:t>
              </w:r>
            </w:hyperlink>
            <w:hyperlink r:id="rId33" w:history="1">
              <w:r w:rsidR="00A21F94">
                <w:rPr>
                  <w:b/>
                  <w:bCs/>
                  <w:color w:val="0000FF"/>
                  <w:u w:val="single"/>
                </w:rPr>
                <w:t>and</w:t>
              </w:r>
            </w:hyperlink>
            <w:hyperlink r:id="rId34" w:history="1">
              <w:r w:rsidR="00A21F94">
                <w:rPr>
                  <w:b/>
                  <w:bCs/>
                  <w:color w:val="0000FF"/>
                  <w:u w:val="single"/>
                </w:rPr>
                <w:t xml:space="preserve"> </w:t>
              </w:r>
            </w:hyperlink>
            <w:hyperlink r:id="rId35" w:history="1">
              <w:r w:rsidR="00A21F94">
                <w:rPr>
                  <w:b/>
                  <w:bCs/>
                  <w:color w:val="0000FF"/>
                  <w:u w:val="single"/>
                </w:rPr>
                <w:t>Activities</w:t>
              </w:r>
            </w:hyperlink>
            <w:hyperlink r:id="rId36" w:history="1">
              <w:r w:rsidR="00A21F94">
                <w:rPr>
                  <w:b/>
                  <w:bCs/>
                  <w:color w:val="0000FF"/>
                  <w:u w:val="single"/>
                </w:rPr>
                <w:t xml:space="preserve"> </w:t>
              </w:r>
            </w:hyperlink>
            <w:hyperlink r:id="rId37" w:history="1">
              <w:r w:rsidR="00A21F94">
                <w:rPr>
                  <w:b/>
                  <w:bCs/>
                  <w:color w:val="0000FF"/>
                  <w:u w:val="single"/>
                </w:rPr>
                <w:t>to</w:t>
              </w:r>
            </w:hyperlink>
            <w:hyperlink r:id="rId38" w:history="1">
              <w:r w:rsidR="00A21F94">
                <w:rPr>
                  <w:b/>
                  <w:bCs/>
                  <w:color w:val="0000FF"/>
                  <w:u w:val="single"/>
                </w:rPr>
                <w:t xml:space="preserve"> </w:t>
              </w:r>
            </w:hyperlink>
            <w:hyperlink r:id="rId39" w:history="1">
              <w:r w:rsidR="00A21F94">
                <w:rPr>
                  <w:b/>
                  <w:bCs/>
                  <w:color w:val="0000FF"/>
                  <w:u w:val="single"/>
                </w:rPr>
                <w:t>support</w:t>
              </w:r>
            </w:hyperlink>
            <w:hyperlink r:id="rId40" w:history="1">
              <w:r w:rsidR="00A21F94">
                <w:rPr>
                  <w:b/>
                  <w:bCs/>
                  <w:color w:val="0000FF"/>
                  <w:u w:val="single"/>
                </w:rPr>
                <w:t xml:space="preserve"> </w:t>
              </w:r>
            </w:hyperlink>
            <w:hyperlink r:id="rId41" w:history="1">
              <w:r w:rsidR="00A21F94">
                <w:rPr>
                  <w:b/>
                  <w:bCs/>
                  <w:color w:val="0000FF"/>
                  <w:u w:val="single"/>
                </w:rPr>
                <w:t>implementation</w:t>
              </w:r>
            </w:hyperlink>
            <w:hyperlink r:id="rId42" w:history="1">
              <w:r w:rsidR="00A21F94">
                <w:rPr>
                  <w:b/>
                  <w:bCs/>
                  <w:color w:val="0000FF"/>
                  <w:u w:val="single"/>
                </w:rPr>
                <w:t xml:space="preserve"> </w:t>
              </w:r>
            </w:hyperlink>
            <w:hyperlink r:id="rId43" w:history="1">
              <w:r w:rsidR="00A21F94">
                <w:rPr>
                  <w:b/>
                  <w:bCs/>
                  <w:color w:val="0000FF"/>
                  <w:u w:val="single"/>
                </w:rPr>
                <w:t>of</w:t>
              </w:r>
            </w:hyperlink>
            <w:hyperlink r:id="rId44" w:history="1">
              <w:r w:rsidR="00A21F94">
                <w:rPr>
                  <w:b/>
                  <w:bCs/>
                  <w:color w:val="0000FF"/>
                  <w:u w:val="single"/>
                </w:rPr>
                <w:t xml:space="preserve"> </w:t>
              </w:r>
            </w:hyperlink>
            <w:hyperlink r:id="rId45" w:history="1">
              <w:r w:rsidR="00A21F94">
                <w:rPr>
                  <w:b/>
                  <w:bCs/>
                  <w:color w:val="0000FF"/>
                  <w:u w:val="single"/>
                </w:rPr>
                <w:t>the</w:t>
              </w:r>
            </w:hyperlink>
            <w:hyperlink r:id="rId46" w:history="1">
              <w:r w:rsidR="00A21F94">
                <w:rPr>
                  <w:b/>
                  <w:bCs/>
                  <w:color w:val="0000FF"/>
                  <w:u w:val="single"/>
                </w:rPr>
                <w:t xml:space="preserve"> </w:t>
              </w:r>
            </w:hyperlink>
            <w:hyperlink r:id="rId47" w:history="1">
              <w:r w:rsidR="00A21F94">
                <w:rPr>
                  <w:b/>
                  <w:bCs/>
                  <w:color w:val="0000FF"/>
                  <w:u w:val="single"/>
                </w:rPr>
                <w:t>Standards</w:t>
              </w:r>
            </w:hyperlink>
            <w:r w:rsidR="00A21F94">
              <w:t xml:space="preserve">  (Note: when you open the link, it may ask you for a certificate or if it is OK to open the file, click OK each time you see the screens.) </w:t>
            </w:r>
          </w:p>
          <w:p w:rsidR="00A21F94" w:rsidRDefault="00A21F94"/>
        </w:tc>
      </w:tr>
    </w:tbl>
    <w:p w:rsidR="00A21F94" w:rsidRDefault="00A21F94">
      <w:pPr>
        <w:spacing w:line="276" w:lineRule="auto"/>
      </w:pPr>
    </w:p>
    <w:p w:rsidR="00A21F94" w:rsidRDefault="00A21F94">
      <w:pPr>
        <w:pageBreakBefore/>
      </w:pPr>
    </w:p>
    <w:tbl>
      <w:tblPr>
        <w:tblW w:w="5000" w:type="pct"/>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27"/>
        <w:gridCol w:w="7983"/>
      </w:tblGrid>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pPr>
              <w:numPr>
                <w:ilvl w:val="0"/>
                <w:numId w:val="13"/>
              </w:numPr>
              <w:tabs>
                <w:tab w:val="num" w:pos="720"/>
              </w:tabs>
            </w:pPr>
            <w:r>
              <w:rPr>
                <w:b/>
                <w:bCs/>
              </w:rPr>
              <w:t>Instructional Resources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u w:val="single"/>
              </w:rPr>
              <w:t>Textbook</w:t>
            </w:r>
          </w:p>
          <w:p w:rsidR="00A21F94" w:rsidRDefault="00A21F94">
            <w:pPr>
              <w:numPr>
                <w:ilvl w:val="0"/>
                <w:numId w:val="14"/>
              </w:numPr>
              <w:tabs>
                <w:tab w:val="num" w:pos="720"/>
              </w:tabs>
            </w:pPr>
            <w:r>
              <w:t>“A New Generation of Americans”</w:t>
            </w:r>
            <w:r>
              <w:rPr>
                <w:i/>
                <w:iCs/>
              </w:rPr>
              <w:t xml:space="preserve"> </w:t>
            </w:r>
            <w:r>
              <w:t>by John F. Kennedy, pp. 376-381)</w:t>
            </w:r>
          </w:p>
          <w:p w:rsidR="00A21F94" w:rsidRDefault="00A21F94">
            <w:pPr>
              <w:numPr>
                <w:ilvl w:val="0"/>
                <w:numId w:val="14"/>
              </w:numPr>
              <w:tabs>
                <w:tab w:val="num" w:pos="720"/>
              </w:tabs>
            </w:pPr>
            <w:r>
              <w:t>Compare Media Messages, p. 1036</w:t>
            </w:r>
          </w:p>
          <w:p w:rsidR="00A21F94" w:rsidRDefault="00A21F94">
            <w:pPr>
              <w:numPr>
                <w:ilvl w:val="0"/>
                <w:numId w:val="14"/>
              </w:numPr>
              <w:tabs>
                <w:tab w:val="num" w:pos="720"/>
              </w:tabs>
            </w:pPr>
            <w:r>
              <w:t>Ebert, Roger, “2001:  A Space Odyssey”, pp. 1032-1034</w:t>
            </w:r>
          </w:p>
          <w:p w:rsidR="00A21F94" w:rsidRDefault="00A21F94">
            <w:pPr>
              <w:numPr>
                <w:ilvl w:val="0"/>
                <w:numId w:val="14"/>
              </w:numPr>
              <w:tabs>
                <w:tab w:val="num" w:pos="720"/>
              </w:tabs>
              <w:rPr>
                <w:i/>
                <w:iCs/>
              </w:rPr>
            </w:pPr>
            <w:r>
              <w:rPr>
                <w:i/>
                <w:iCs/>
              </w:rPr>
              <w:t xml:space="preserve">Focus Lesson, Persuasive Techniques: Logical Fallacies, </w:t>
            </w:r>
            <w:r>
              <w:t>p. 303</w:t>
            </w:r>
          </w:p>
          <w:p w:rsidR="00A21F94" w:rsidRDefault="00A21F94">
            <w:pPr>
              <w:numPr>
                <w:ilvl w:val="0"/>
                <w:numId w:val="14"/>
              </w:numPr>
              <w:tabs>
                <w:tab w:val="num" w:pos="720"/>
              </w:tabs>
            </w:pPr>
            <w:r>
              <w:t>Harrington, John L., “Taxpayers will Get a Return on Investment,” p. 408</w:t>
            </w:r>
          </w:p>
          <w:p w:rsidR="00A21F94" w:rsidRDefault="00A21F94">
            <w:pPr>
              <w:numPr>
                <w:ilvl w:val="0"/>
                <w:numId w:val="14"/>
              </w:numPr>
              <w:tabs>
                <w:tab w:val="num" w:pos="720"/>
              </w:tabs>
            </w:pPr>
            <w:r>
              <w:t>King, Martin Luther</w:t>
            </w:r>
            <w:r>
              <w:rPr>
                <w:i/>
                <w:iCs/>
              </w:rPr>
              <w:t xml:space="preserve">, </w:t>
            </w:r>
            <w:r>
              <w:t>“I Have a Dream,” p. 426</w:t>
            </w:r>
          </w:p>
          <w:p w:rsidR="00A21F94" w:rsidRDefault="00A21F94">
            <w:pPr>
              <w:numPr>
                <w:ilvl w:val="0"/>
                <w:numId w:val="14"/>
              </w:numPr>
              <w:tabs>
                <w:tab w:val="num" w:pos="720"/>
              </w:tabs>
              <w:rPr>
                <w:i/>
                <w:iCs/>
              </w:rPr>
            </w:pPr>
            <w:r>
              <w:rPr>
                <w:i/>
                <w:iCs/>
              </w:rPr>
              <w:t>Logic and Persuasion Handbook</w:t>
            </w:r>
            <w:r>
              <w:t xml:space="preserve"> (R72-R75)</w:t>
            </w:r>
          </w:p>
          <w:p w:rsidR="00A21F94" w:rsidRDefault="00A21F94">
            <w:pPr>
              <w:numPr>
                <w:ilvl w:val="0"/>
                <w:numId w:val="14"/>
              </w:numPr>
              <w:tabs>
                <w:tab w:val="num" w:pos="720"/>
              </w:tabs>
            </w:pPr>
            <w:proofErr w:type="spellStart"/>
            <w:r>
              <w:t>Quindlen</w:t>
            </w:r>
            <w:proofErr w:type="spellEnd"/>
            <w:r>
              <w:t xml:space="preserve"> Anna</w:t>
            </w:r>
            <w:r>
              <w:rPr>
                <w:i/>
                <w:iCs/>
              </w:rPr>
              <w:t>, “</w:t>
            </w:r>
            <w:r>
              <w:t>Put down the Backpack,” p. 416</w:t>
            </w:r>
          </w:p>
          <w:p w:rsidR="00A21F94" w:rsidRDefault="00A21F94">
            <w:pPr>
              <w:numPr>
                <w:ilvl w:val="0"/>
                <w:numId w:val="14"/>
              </w:numPr>
              <w:tabs>
                <w:tab w:val="num" w:pos="720"/>
              </w:tabs>
            </w:pPr>
            <w:r>
              <w:t>Respond Through Writing: Persuasive Essay, p. 383</w:t>
            </w:r>
          </w:p>
          <w:p w:rsidR="00A21F94" w:rsidRDefault="00A21F94">
            <w:pPr>
              <w:numPr>
                <w:ilvl w:val="0"/>
                <w:numId w:val="14"/>
              </w:numPr>
              <w:tabs>
                <w:tab w:val="num" w:pos="720"/>
              </w:tabs>
            </w:pPr>
            <w:r>
              <w:t xml:space="preserve">Sheppard, Scott – from Decision Time for Space Exploration, p. 1097 </w:t>
            </w:r>
          </w:p>
          <w:p w:rsidR="00A21F94" w:rsidRDefault="00A21F94">
            <w:pPr>
              <w:numPr>
                <w:ilvl w:val="0"/>
                <w:numId w:val="14"/>
              </w:numPr>
              <w:tabs>
                <w:tab w:val="num" w:pos="720"/>
              </w:tabs>
            </w:pPr>
            <w:r>
              <w:t>Straus, William H., “Other Revenue Sources Should be Pursued,” p. 411</w:t>
            </w:r>
          </w:p>
          <w:p w:rsidR="00A21F94" w:rsidRDefault="00A21F94"/>
          <w:p w:rsidR="00A21F94" w:rsidRDefault="00A21F94">
            <w:pPr>
              <w:rPr>
                <w:b/>
                <w:bCs/>
                <w:u w:val="single"/>
              </w:rPr>
            </w:pPr>
            <w:r>
              <w:rPr>
                <w:b/>
                <w:bCs/>
                <w:u w:val="single"/>
              </w:rPr>
              <w:t>Writing Coach</w:t>
            </w:r>
          </w:p>
          <w:p w:rsidR="00A21F94" w:rsidRDefault="00A21F94">
            <w:pPr>
              <w:numPr>
                <w:ilvl w:val="0"/>
                <w:numId w:val="15"/>
              </w:numPr>
              <w:tabs>
                <w:tab w:val="num" w:pos="720"/>
              </w:tabs>
            </w:pPr>
            <w:r>
              <w:t>Persuasive Unit (p. 170)</w:t>
            </w:r>
          </w:p>
          <w:p w:rsidR="00A21F94" w:rsidRDefault="00A21F94">
            <w:pPr>
              <w:numPr>
                <w:ilvl w:val="1"/>
                <w:numId w:val="15"/>
              </w:numPr>
              <w:tabs>
                <w:tab w:val="num" w:pos="1440"/>
              </w:tabs>
            </w:pPr>
            <w:proofErr w:type="spellStart"/>
            <w:r>
              <w:t>Karis</w:t>
            </w:r>
            <w:proofErr w:type="spellEnd"/>
            <w:r>
              <w:t>, Michael, “Riding the Waves with Whales” p. 174-75</w:t>
            </w:r>
          </w:p>
          <w:p w:rsidR="00A21F94" w:rsidRDefault="00A21F94">
            <w:pPr>
              <w:numPr>
                <w:ilvl w:val="1"/>
                <w:numId w:val="15"/>
              </w:numPr>
              <w:tabs>
                <w:tab w:val="num" w:pos="1440"/>
              </w:tabs>
            </w:pPr>
            <w:r>
              <w:t>Rodriguez, Annabelle “Year Round School” p. 176-77</w:t>
            </w:r>
          </w:p>
          <w:p w:rsidR="00A21F94" w:rsidRDefault="00A21F94">
            <w:pPr>
              <w:numPr>
                <w:ilvl w:val="1"/>
                <w:numId w:val="15"/>
              </w:numPr>
              <w:tabs>
                <w:tab w:val="num" w:pos="1440"/>
              </w:tabs>
            </w:pPr>
            <w:r>
              <w:t>Product Packaging p. 192</w:t>
            </w:r>
          </w:p>
          <w:p w:rsidR="00A21F94" w:rsidRDefault="00A21F94">
            <w:pPr>
              <w:ind w:left="720"/>
            </w:pPr>
          </w:p>
          <w:p w:rsidR="00A21F94" w:rsidRDefault="00A21F94">
            <w:pPr>
              <w:rPr>
                <w:b/>
                <w:bCs/>
                <w:u w:val="single"/>
              </w:rPr>
            </w:pPr>
            <w:r>
              <w:rPr>
                <w:b/>
                <w:bCs/>
                <w:u w:val="single"/>
              </w:rPr>
              <w:t>Writing Coach: Teacher Resources</w:t>
            </w:r>
          </w:p>
          <w:p w:rsidR="00A21F94" w:rsidRDefault="00A21F94">
            <w:pPr>
              <w:numPr>
                <w:ilvl w:val="0"/>
                <w:numId w:val="16"/>
              </w:numPr>
              <w:tabs>
                <w:tab w:val="num" w:pos="720"/>
              </w:tabs>
            </w:pPr>
            <w:r>
              <w:t>Persuasive Essay Rubrics p. 462-63</w:t>
            </w:r>
          </w:p>
          <w:p w:rsidR="00A21F94" w:rsidRDefault="00A21F94"/>
          <w:p w:rsidR="00A21F94" w:rsidRDefault="00A21F94">
            <w:pPr>
              <w:rPr>
                <w:b/>
                <w:bCs/>
                <w:u w:val="single"/>
              </w:rPr>
            </w:pPr>
            <w:proofErr w:type="spellStart"/>
            <w:r>
              <w:rPr>
                <w:b/>
                <w:bCs/>
                <w:u w:val="single"/>
              </w:rPr>
              <w:t>Moodle</w:t>
            </w:r>
            <w:proofErr w:type="spellEnd"/>
            <w:r>
              <w:rPr>
                <w:b/>
                <w:bCs/>
                <w:u w:val="single"/>
              </w:rPr>
              <w:t xml:space="preserve"> Resources</w:t>
            </w:r>
          </w:p>
          <w:p w:rsidR="00A21F94" w:rsidRDefault="00A21F94">
            <w:pPr>
              <w:numPr>
                <w:ilvl w:val="0"/>
                <w:numId w:val="17"/>
              </w:numPr>
              <w:tabs>
                <w:tab w:val="num" w:pos="720"/>
              </w:tabs>
            </w:pPr>
            <w:r>
              <w:t>Persuasive Packet</w:t>
            </w:r>
          </w:p>
          <w:p w:rsidR="00A21F94" w:rsidRDefault="00A21F94">
            <w:pPr>
              <w:rPr>
                <w:b/>
                <w:bCs/>
                <w:u w:val="single"/>
              </w:rPr>
            </w:pPr>
          </w:p>
          <w:p w:rsidR="00A21F94" w:rsidRDefault="00A21F94">
            <w:pPr>
              <w:rPr>
                <w:b/>
                <w:bCs/>
                <w:u w:val="single"/>
              </w:rPr>
            </w:pPr>
            <w:r>
              <w:rPr>
                <w:b/>
                <w:bCs/>
                <w:u w:val="single"/>
              </w:rPr>
              <w:t>Internet Resources (Hyperlinked)</w:t>
            </w:r>
          </w:p>
          <w:p w:rsidR="00A21F94" w:rsidRDefault="00EB298C">
            <w:pPr>
              <w:numPr>
                <w:ilvl w:val="0"/>
                <w:numId w:val="18"/>
              </w:numPr>
              <w:rPr>
                <w:color w:val="0000FF"/>
                <w:u w:val="single"/>
              </w:rPr>
            </w:pPr>
            <w:hyperlink r:id="rId48" w:history="1">
              <w:r w:rsidR="00A21F94">
                <w:rPr>
                  <w:color w:val="0000FF"/>
                  <w:u w:val="single"/>
                </w:rPr>
                <w:t>Argument</w:t>
              </w:r>
            </w:hyperlink>
            <w:hyperlink r:id="rId49" w:history="1">
              <w:r w:rsidR="00A21F94">
                <w:rPr>
                  <w:color w:val="0000FF"/>
                  <w:u w:val="single"/>
                </w:rPr>
                <w:t xml:space="preserve"> </w:t>
              </w:r>
            </w:hyperlink>
            <w:hyperlink r:id="rId50" w:history="1">
              <w:r w:rsidR="00A21F94">
                <w:rPr>
                  <w:color w:val="0000FF"/>
                  <w:u w:val="single"/>
                </w:rPr>
                <w:t>and</w:t>
              </w:r>
            </w:hyperlink>
            <w:hyperlink r:id="rId51" w:history="1">
              <w:r w:rsidR="00A21F94">
                <w:rPr>
                  <w:color w:val="0000FF"/>
                  <w:u w:val="single"/>
                </w:rPr>
                <w:t xml:space="preserve"> </w:t>
              </w:r>
            </w:hyperlink>
            <w:hyperlink r:id="rId52" w:history="1">
              <w:r w:rsidR="00A21F94">
                <w:rPr>
                  <w:color w:val="0000FF"/>
                  <w:u w:val="single"/>
                </w:rPr>
                <w:t>Persuasive</w:t>
              </w:r>
            </w:hyperlink>
            <w:hyperlink r:id="rId53" w:history="1">
              <w:r w:rsidR="00A21F94">
                <w:rPr>
                  <w:color w:val="0000FF"/>
                  <w:u w:val="single"/>
                </w:rPr>
                <w:t xml:space="preserve"> </w:t>
              </w:r>
            </w:hyperlink>
            <w:hyperlink r:id="rId54" w:history="1">
              <w:r w:rsidR="00A21F94">
                <w:rPr>
                  <w:color w:val="0000FF"/>
                  <w:u w:val="single"/>
                </w:rPr>
                <w:t>Writing</w:t>
              </w:r>
            </w:hyperlink>
            <w:hyperlink r:id="rId55" w:history="1">
              <w:r w:rsidR="00A21F94">
                <w:rPr>
                  <w:color w:val="0000FF"/>
                  <w:u w:val="single"/>
                </w:rPr>
                <w:t xml:space="preserve"> (</w:t>
              </w:r>
            </w:hyperlink>
            <w:hyperlink r:id="rId56" w:history="1">
              <w:r w:rsidR="00A21F94">
                <w:rPr>
                  <w:color w:val="0000FF"/>
                  <w:u w:val="single"/>
                </w:rPr>
                <w:t>Lesson</w:t>
              </w:r>
            </w:hyperlink>
            <w:hyperlink r:id="rId57" w:history="1">
              <w:r w:rsidR="00A21F94">
                <w:rPr>
                  <w:color w:val="0000FF"/>
                  <w:u w:val="single"/>
                </w:rPr>
                <w:t xml:space="preserve"> </w:t>
              </w:r>
            </w:hyperlink>
            <w:hyperlink r:id="rId58" w:history="1">
              <w:r w:rsidR="00A21F94">
                <w:rPr>
                  <w:color w:val="0000FF"/>
                  <w:u w:val="single"/>
                </w:rPr>
                <w:t>Plans</w:t>
              </w:r>
            </w:hyperlink>
            <w:hyperlink r:id="rId59" w:history="1">
              <w:r w:rsidR="00A21F94">
                <w:rPr>
                  <w:color w:val="0000FF"/>
                  <w:u w:val="single"/>
                </w:rPr>
                <w:t xml:space="preserve"> </w:t>
              </w:r>
            </w:hyperlink>
            <w:hyperlink r:id="rId60" w:history="1">
              <w:r w:rsidR="00A21F94">
                <w:rPr>
                  <w:color w:val="0000FF"/>
                  <w:u w:val="single"/>
                </w:rPr>
                <w:t>and</w:t>
              </w:r>
            </w:hyperlink>
            <w:hyperlink r:id="rId61" w:history="1">
              <w:r w:rsidR="00A21F94">
                <w:rPr>
                  <w:color w:val="0000FF"/>
                  <w:u w:val="single"/>
                </w:rPr>
                <w:t xml:space="preserve"> </w:t>
              </w:r>
            </w:hyperlink>
            <w:hyperlink r:id="rId62" w:history="1">
              <w:r w:rsidR="00A21F94">
                <w:rPr>
                  <w:color w:val="0000FF"/>
                  <w:u w:val="single"/>
                </w:rPr>
                <w:t>Resources</w:t>
              </w:r>
            </w:hyperlink>
            <w:hyperlink r:id="rId63" w:history="1">
              <w:r w:rsidR="00A21F94">
                <w:rPr>
                  <w:color w:val="0000FF"/>
                  <w:u w:val="single"/>
                </w:rPr>
                <w:t xml:space="preserve"> </w:t>
              </w:r>
            </w:hyperlink>
            <w:hyperlink r:id="rId64" w:history="1">
              <w:r w:rsidR="00A21F94">
                <w:rPr>
                  <w:color w:val="0000FF"/>
                  <w:u w:val="single"/>
                </w:rPr>
                <w:t>at</w:t>
              </w:r>
            </w:hyperlink>
            <w:hyperlink r:id="rId65" w:history="1">
              <w:r w:rsidR="00A21F94">
                <w:rPr>
                  <w:color w:val="0000FF"/>
                  <w:u w:val="single"/>
                </w:rPr>
                <w:t xml:space="preserve"> </w:t>
              </w:r>
            </w:hyperlink>
            <w:hyperlink r:id="rId66" w:history="1">
              <w:r w:rsidR="00A21F94">
                <w:rPr>
                  <w:color w:val="0000FF"/>
                  <w:u w:val="single"/>
                </w:rPr>
                <w:t>Teacher</w:t>
              </w:r>
            </w:hyperlink>
            <w:hyperlink r:id="rId67" w:history="1">
              <w:r w:rsidR="00A21F94">
                <w:rPr>
                  <w:color w:val="0000FF"/>
                  <w:u w:val="single"/>
                </w:rPr>
                <w:t xml:space="preserve"> </w:t>
              </w:r>
            </w:hyperlink>
            <w:hyperlink r:id="rId68" w:history="1">
              <w:r w:rsidR="00A21F94">
                <w:rPr>
                  <w:color w:val="0000FF"/>
                  <w:u w:val="single"/>
                </w:rPr>
                <w:t>Web</w:t>
              </w:r>
            </w:hyperlink>
            <w:hyperlink r:id="rId69" w:history="1">
              <w:r w:rsidR="00A21F94">
                <w:rPr>
                  <w:color w:val="0000FF"/>
                  <w:u w:val="single"/>
                </w:rPr>
                <w:t>)</w:t>
              </w:r>
            </w:hyperlink>
          </w:p>
          <w:p w:rsidR="00A21F94" w:rsidRDefault="00EB298C">
            <w:pPr>
              <w:numPr>
                <w:ilvl w:val="0"/>
                <w:numId w:val="18"/>
              </w:numPr>
              <w:rPr>
                <w:color w:val="0000FF"/>
                <w:u w:val="single"/>
              </w:rPr>
            </w:pPr>
            <w:hyperlink r:id="rId70" w:history="1">
              <w:r w:rsidR="00A21F94">
                <w:rPr>
                  <w:color w:val="0000FF"/>
                  <w:u w:val="single"/>
                </w:rPr>
                <w:t>For</w:t>
              </w:r>
            </w:hyperlink>
            <w:hyperlink r:id="rId71" w:history="1">
              <w:r w:rsidR="00A21F94">
                <w:rPr>
                  <w:color w:val="0000FF"/>
                  <w:u w:val="single"/>
                </w:rPr>
                <w:t xml:space="preserve"> </w:t>
              </w:r>
            </w:hyperlink>
            <w:hyperlink r:id="rId72" w:history="1">
              <w:r w:rsidR="00A21F94">
                <w:rPr>
                  <w:color w:val="0000FF"/>
                  <w:u w:val="single"/>
                </w:rPr>
                <w:t>Education</w:t>
              </w:r>
            </w:hyperlink>
            <w:hyperlink r:id="rId73" w:history="1">
              <w:r w:rsidR="00A21F94">
                <w:rPr>
                  <w:color w:val="0000FF"/>
                  <w:u w:val="single"/>
                </w:rPr>
                <w:t xml:space="preserve"> </w:t>
              </w:r>
            </w:hyperlink>
            <w:hyperlink r:id="rId74" w:history="1">
              <w:r w:rsidR="00A21F94">
                <w:rPr>
                  <w:color w:val="0000FF"/>
                  <w:u w:val="single"/>
                </w:rPr>
                <w:t>Rates</w:t>
              </w:r>
            </w:hyperlink>
            <w:hyperlink r:id="rId75" w:history="1">
              <w:r w:rsidR="00A21F94">
                <w:rPr>
                  <w:color w:val="0000FF"/>
                  <w:u w:val="single"/>
                </w:rPr>
                <w:t xml:space="preserve"> </w:t>
              </w:r>
            </w:hyperlink>
            <w:hyperlink r:id="rId76" w:history="1">
              <w:r w:rsidR="00A21F94">
                <w:rPr>
                  <w:color w:val="0000FF"/>
                  <w:u w:val="single"/>
                </w:rPr>
                <w:t>in</w:t>
              </w:r>
            </w:hyperlink>
            <w:hyperlink r:id="rId77" w:history="1">
              <w:r w:rsidR="00A21F94">
                <w:rPr>
                  <w:color w:val="0000FF"/>
                  <w:u w:val="single"/>
                </w:rPr>
                <w:t xml:space="preserve"> </w:t>
              </w:r>
            </w:hyperlink>
            <w:hyperlink r:id="rId78" w:history="1">
              <w:r w:rsidR="00A21F94">
                <w:rPr>
                  <w:color w:val="0000FF"/>
                  <w:u w:val="single"/>
                </w:rPr>
                <w:t>Relation</w:t>
              </w:r>
            </w:hyperlink>
            <w:hyperlink r:id="rId79" w:history="1">
              <w:r w:rsidR="00A21F94">
                <w:rPr>
                  <w:color w:val="0000FF"/>
                  <w:u w:val="single"/>
                </w:rPr>
                <w:t xml:space="preserve"> </w:t>
              </w:r>
            </w:hyperlink>
            <w:hyperlink r:id="rId80" w:history="1">
              <w:r w:rsidR="00A21F94">
                <w:rPr>
                  <w:color w:val="0000FF"/>
                  <w:u w:val="single"/>
                </w:rPr>
                <w:t>to</w:t>
              </w:r>
            </w:hyperlink>
            <w:hyperlink r:id="rId81" w:history="1">
              <w:r w:rsidR="00A21F94">
                <w:rPr>
                  <w:color w:val="0000FF"/>
                  <w:u w:val="single"/>
                </w:rPr>
                <w:t xml:space="preserve"> </w:t>
              </w:r>
            </w:hyperlink>
            <w:hyperlink r:id="rId82" w:history="1">
              <w:r w:rsidR="00A21F94">
                <w:rPr>
                  <w:color w:val="0000FF"/>
                  <w:u w:val="single"/>
                </w:rPr>
                <w:t>Earnings</w:t>
              </w:r>
            </w:hyperlink>
          </w:p>
          <w:bookmarkStart w:id="10" w:name="id.c1e959dfced0"/>
          <w:bookmarkStart w:id="11" w:name="id.4ca47c581421"/>
          <w:bookmarkEnd w:id="10"/>
          <w:bookmarkEnd w:id="11"/>
          <w:p w:rsidR="00A21F94" w:rsidRDefault="00EB298C">
            <w:pPr>
              <w:numPr>
                <w:ilvl w:val="0"/>
                <w:numId w:val="19"/>
              </w:numPr>
              <w:tabs>
                <w:tab w:val="num" w:pos="720"/>
              </w:tabs>
              <w:rPr>
                <w:color w:val="0000FF"/>
                <w:u w:val="single"/>
              </w:rPr>
            </w:pPr>
            <w:r>
              <w:fldChar w:fldCharType="begin"/>
            </w:r>
            <w:r w:rsidR="00A21F94">
              <w:instrText>HYPERLINK "http://connected.mcgraw-hill.com/connected/login.do"</w:instrText>
            </w:r>
            <w:r>
              <w:fldChar w:fldCharType="separate"/>
            </w:r>
            <w:r w:rsidR="00A21F94">
              <w:rPr>
                <w:color w:val="0000FF"/>
                <w:u w:val="single"/>
              </w:rPr>
              <w:t>Glencoe</w:t>
            </w:r>
            <w:r>
              <w:fldChar w:fldCharType="end"/>
            </w:r>
            <w:hyperlink r:id="rId83" w:history="1">
              <w:r w:rsidR="00A21F94">
                <w:rPr>
                  <w:color w:val="0000FF"/>
                  <w:u w:val="single"/>
                </w:rPr>
                <w:t xml:space="preserve"> </w:t>
              </w:r>
            </w:hyperlink>
            <w:hyperlink r:id="rId84" w:history="1">
              <w:r w:rsidR="00A21F94">
                <w:rPr>
                  <w:color w:val="0000FF"/>
                  <w:u w:val="single"/>
                </w:rPr>
                <w:t>Literature</w:t>
              </w:r>
            </w:hyperlink>
            <w:hyperlink r:id="rId85" w:history="1">
              <w:r w:rsidR="00A21F94">
                <w:rPr>
                  <w:color w:val="0000FF"/>
                  <w:u w:val="single"/>
                </w:rPr>
                <w:t xml:space="preserve"> </w:t>
              </w:r>
            </w:hyperlink>
            <w:hyperlink r:id="rId86" w:history="1">
              <w:r w:rsidR="00A21F94">
                <w:rPr>
                  <w:color w:val="0000FF"/>
                  <w:u w:val="single"/>
                </w:rPr>
                <w:t>Texas</w:t>
              </w:r>
            </w:hyperlink>
            <w:hyperlink r:id="rId87" w:history="1">
              <w:r w:rsidR="00A21F94">
                <w:rPr>
                  <w:color w:val="0000FF"/>
                  <w:u w:val="single"/>
                </w:rPr>
                <w:t xml:space="preserve"> </w:t>
              </w:r>
            </w:hyperlink>
            <w:hyperlink r:id="rId88" w:history="1">
              <w:r w:rsidR="00A21F94">
                <w:rPr>
                  <w:color w:val="0000FF"/>
                  <w:u w:val="single"/>
                </w:rPr>
                <w:t>Treasures</w:t>
              </w:r>
            </w:hyperlink>
            <w:r w:rsidR="00A21F94">
              <w:t xml:space="preserve"> (Glencoe Textbook and Resources)</w:t>
            </w:r>
          </w:p>
          <w:p w:rsidR="00A21F94" w:rsidRDefault="00A21F94">
            <w:pPr>
              <w:numPr>
                <w:ilvl w:val="0"/>
                <w:numId w:val="20"/>
              </w:numPr>
            </w:pPr>
            <w:proofErr w:type="spellStart"/>
            <w:r>
              <w:t>I</w:t>
            </w:r>
            <w:bookmarkStart w:id="12" w:name="id.8462c7cd1552"/>
            <w:bookmarkEnd w:id="12"/>
            <w:r w:rsidR="00EB298C">
              <w:fldChar w:fldCharType="begin"/>
            </w:r>
            <w:r>
              <w:instrText>HYPERLINK "http://www.ttms.org/PDFs/05%20Writers%20Workshop%20v001%20(Full).pdf"</w:instrText>
            </w:r>
            <w:r w:rsidR="00EB298C">
              <w:fldChar w:fldCharType="separate"/>
            </w:r>
            <w:r>
              <w:rPr>
                <w:color w:val="0000FF"/>
                <w:u w:val="single"/>
              </w:rPr>
              <w:t>Information</w:t>
            </w:r>
            <w:proofErr w:type="spellEnd"/>
            <w:r w:rsidR="00EB298C">
              <w:fldChar w:fldCharType="end"/>
            </w:r>
            <w:hyperlink r:id="rId89" w:history="1">
              <w:r>
                <w:rPr>
                  <w:color w:val="0000FF"/>
                  <w:u w:val="single"/>
                </w:rPr>
                <w:t xml:space="preserve"> </w:t>
              </w:r>
            </w:hyperlink>
            <w:hyperlink r:id="rId90" w:history="1">
              <w:r>
                <w:rPr>
                  <w:color w:val="0000FF"/>
                  <w:u w:val="single"/>
                </w:rPr>
                <w:t>on</w:t>
              </w:r>
            </w:hyperlink>
            <w:hyperlink r:id="rId91" w:history="1">
              <w:r>
                <w:rPr>
                  <w:color w:val="0000FF"/>
                  <w:u w:val="single"/>
                </w:rPr>
                <w:t xml:space="preserve"> </w:t>
              </w:r>
            </w:hyperlink>
            <w:hyperlink r:id="rId92" w:history="1">
              <w:r>
                <w:rPr>
                  <w:color w:val="0000FF"/>
                  <w:u w:val="single"/>
                </w:rPr>
                <w:t>Writers</w:t>
              </w:r>
            </w:hyperlink>
            <w:hyperlink r:id="rId93" w:history="1">
              <w:r>
                <w:rPr>
                  <w:color w:val="0000FF"/>
                  <w:u w:val="single"/>
                </w:rPr>
                <w:t xml:space="preserve">’ </w:t>
              </w:r>
            </w:hyperlink>
            <w:hyperlink r:id="rId94" w:history="1">
              <w:r>
                <w:rPr>
                  <w:color w:val="0000FF"/>
                  <w:u w:val="single"/>
                </w:rPr>
                <w:t>Workshop</w:t>
              </w:r>
            </w:hyperlink>
          </w:p>
          <w:p w:rsidR="00A21F94" w:rsidRDefault="00EB298C">
            <w:pPr>
              <w:numPr>
                <w:ilvl w:val="0"/>
                <w:numId w:val="18"/>
              </w:numPr>
              <w:rPr>
                <w:color w:val="0000FF"/>
                <w:u w:val="single"/>
              </w:rPr>
            </w:pPr>
            <w:hyperlink r:id="rId95" w:history="1">
              <w:r w:rsidR="00A21F94">
                <w:rPr>
                  <w:color w:val="0000FF"/>
                  <w:u w:val="single"/>
                </w:rPr>
                <w:t>MLA</w:t>
              </w:r>
            </w:hyperlink>
          </w:p>
          <w:p w:rsidR="00A21F94" w:rsidRDefault="00EB298C">
            <w:pPr>
              <w:numPr>
                <w:ilvl w:val="0"/>
                <w:numId w:val="20"/>
              </w:numPr>
              <w:rPr>
                <w:color w:val="0000FF"/>
                <w:u w:val="single"/>
              </w:rPr>
            </w:pPr>
            <w:hyperlink r:id="rId96" w:history="1">
              <w:r w:rsidR="00A21F94">
                <w:rPr>
                  <w:color w:val="0000FF"/>
                  <w:u w:val="single"/>
                </w:rPr>
                <w:t>Organizers</w:t>
              </w:r>
            </w:hyperlink>
            <w:hyperlink r:id="rId97" w:history="1">
              <w:r w:rsidR="00A21F94">
                <w:rPr>
                  <w:color w:val="0000FF"/>
                  <w:u w:val="single"/>
                </w:rPr>
                <w:t xml:space="preserve"> </w:t>
              </w:r>
            </w:hyperlink>
            <w:hyperlink r:id="rId98" w:history="1">
              <w:r w:rsidR="00A21F94">
                <w:rPr>
                  <w:color w:val="0000FF"/>
                  <w:u w:val="single"/>
                </w:rPr>
                <w:t>for</w:t>
              </w:r>
            </w:hyperlink>
            <w:hyperlink r:id="rId99" w:history="1">
              <w:r w:rsidR="00A21F94">
                <w:rPr>
                  <w:color w:val="0000FF"/>
                  <w:u w:val="single"/>
                </w:rPr>
                <w:t xml:space="preserve"> </w:t>
              </w:r>
            </w:hyperlink>
            <w:hyperlink r:id="rId100" w:history="1">
              <w:r w:rsidR="00A21F94">
                <w:rPr>
                  <w:color w:val="0000FF"/>
                  <w:u w:val="single"/>
                </w:rPr>
                <w:t>Writers</w:t>
              </w:r>
            </w:hyperlink>
            <w:r w:rsidR="00A21F94">
              <w:t xml:space="preserve"> </w:t>
            </w:r>
          </w:p>
          <w:bookmarkStart w:id="13" w:name="id.5d3dd4d7a502"/>
          <w:bookmarkEnd w:id="13"/>
          <w:p w:rsidR="00A21F94" w:rsidRDefault="00EB298C">
            <w:pPr>
              <w:numPr>
                <w:ilvl w:val="0"/>
                <w:numId w:val="18"/>
              </w:numPr>
              <w:rPr>
                <w:color w:val="0000FF"/>
                <w:u w:val="single"/>
              </w:rPr>
            </w:pPr>
            <w:r>
              <w:fldChar w:fldCharType="begin"/>
            </w:r>
            <w:r w:rsidR="00A21F94">
              <w:instrText>HYPERLINK "https://www.roundrockisd.org/index.aspx?page=2676"</w:instrText>
            </w:r>
            <w:r>
              <w:fldChar w:fldCharType="separate"/>
            </w:r>
            <w:r w:rsidR="00A21F94">
              <w:rPr>
                <w:color w:val="0000FF"/>
                <w:u w:val="single"/>
              </w:rPr>
              <w:t>RRISD</w:t>
            </w:r>
            <w:r>
              <w:fldChar w:fldCharType="end"/>
            </w:r>
            <w:hyperlink r:id="rId101" w:history="1">
              <w:r w:rsidR="00A21F94">
                <w:rPr>
                  <w:color w:val="0000FF"/>
                  <w:u w:val="single"/>
                </w:rPr>
                <w:t xml:space="preserve"> </w:t>
              </w:r>
            </w:hyperlink>
            <w:hyperlink r:id="rId102" w:history="1">
              <w:r w:rsidR="00A21F94">
                <w:rPr>
                  <w:color w:val="0000FF"/>
                  <w:u w:val="single"/>
                </w:rPr>
                <w:t>Language</w:t>
              </w:r>
            </w:hyperlink>
            <w:hyperlink r:id="rId103" w:history="1">
              <w:r w:rsidR="00A21F94">
                <w:rPr>
                  <w:color w:val="0000FF"/>
                  <w:u w:val="single"/>
                </w:rPr>
                <w:t xml:space="preserve"> </w:t>
              </w:r>
            </w:hyperlink>
            <w:hyperlink r:id="rId104" w:history="1">
              <w:r w:rsidR="00A21F94">
                <w:rPr>
                  <w:color w:val="0000FF"/>
                  <w:u w:val="single"/>
                </w:rPr>
                <w:t>Arts</w:t>
              </w:r>
            </w:hyperlink>
            <w:hyperlink r:id="rId105" w:history="1">
              <w:r w:rsidR="00A21F94">
                <w:rPr>
                  <w:color w:val="0000FF"/>
                  <w:u w:val="single"/>
                </w:rPr>
                <w:t xml:space="preserve"> </w:t>
              </w:r>
            </w:hyperlink>
            <w:hyperlink r:id="rId106" w:history="1">
              <w:r w:rsidR="00A21F94">
                <w:rPr>
                  <w:color w:val="0000FF"/>
                  <w:u w:val="single"/>
                </w:rPr>
                <w:t>Resources</w:t>
              </w:r>
            </w:hyperlink>
          </w:p>
          <w:p w:rsidR="00A21F94" w:rsidRDefault="00A21F94">
            <w:pPr>
              <w:ind w:left="720"/>
              <w:rPr>
                <w:color w:val="0000FF"/>
                <w:u w:val="single"/>
              </w:rPr>
            </w:pPr>
          </w:p>
          <w:p w:rsidR="00A21F94" w:rsidRDefault="00A21F94">
            <w:pPr>
              <w:rPr>
                <w:b/>
                <w:bCs/>
                <w:u w:val="single"/>
              </w:rPr>
            </w:pPr>
            <w:r>
              <w:rPr>
                <w:b/>
                <w:bCs/>
                <w:u w:val="single"/>
              </w:rPr>
              <w:t>Professional References</w:t>
            </w:r>
          </w:p>
          <w:p w:rsidR="00A21F94" w:rsidRDefault="00A21F94">
            <w:pPr>
              <w:numPr>
                <w:ilvl w:val="0"/>
                <w:numId w:val="18"/>
              </w:numPr>
            </w:pPr>
            <w:r>
              <w:t xml:space="preserve">Anderson, Jeff </w:t>
            </w:r>
            <w:proofErr w:type="gramStart"/>
            <w:r>
              <w:t xml:space="preserve">- </w:t>
            </w:r>
            <w:r>
              <w:rPr>
                <w:i/>
                <w:iCs/>
              </w:rPr>
              <w:t xml:space="preserve"> Mechanically</w:t>
            </w:r>
            <w:proofErr w:type="gramEnd"/>
            <w:r>
              <w:rPr>
                <w:i/>
                <w:iCs/>
              </w:rPr>
              <w:t xml:space="preserve"> Inclined: Building Grammar, Usage, and Style into Writer’s Workshop</w:t>
            </w:r>
            <w:r>
              <w:t>.</w:t>
            </w:r>
          </w:p>
          <w:p w:rsidR="00A21F94" w:rsidRDefault="00A21F94">
            <w:pPr>
              <w:numPr>
                <w:ilvl w:val="0"/>
                <w:numId w:val="18"/>
              </w:numPr>
            </w:pPr>
            <w:r>
              <w:t xml:space="preserve">Anderson, Jeff - </w:t>
            </w:r>
            <w:r>
              <w:rPr>
                <w:i/>
                <w:iCs/>
              </w:rPr>
              <w:t>Everyday Editing</w:t>
            </w:r>
            <w:r>
              <w:t xml:space="preserve"> </w:t>
            </w:r>
            <w:r>
              <w:rPr>
                <w:u w:val="single"/>
              </w:rPr>
              <w:t xml:space="preserve"> </w:t>
            </w:r>
          </w:p>
          <w:p w:rsidR="00A21F94" w:rsidRDefault="00A21F94">
            <w:pPr>
              <w:numPr>
                <w:ilvl w:val="0"/>
                <w:numId w:val="18"/>
              </w:numPr>
            </w:pPr>
            <w:proofErr w:type="spellStart"/>
            <w:r>
              <w:t>Geye</w:t>
            </w:r>
            <w:proofErr w:type="spellEnd"/>
            <w:r>
              <w:t xml:space="preserve">, Susan - </w:t>
            </w:r>
            <w:r>
              <w:rPr>
                <w:i/>
                <w:iCs/>
              </w:rPr>
              <w:t>Mini Lessons for Revision: How to Teach Writing Skills, Language Usage, Grammar, and Mechanics in the Writing Process</w:t>
            </w:r>
            <w:r>
              <w:t xml:space="preserve"> </w:t>
            </w:r>
          </w:p>
          <w:p w:rsidR="00A21F94" w:rsidRDefault="00A21F94">
            <w:pPr>
              <w:numPr>
                <w:ilvl w:val="0"/>
                <w:numId w:val="18"/>
              </w:numPr>
            </w:pPr>
            <w:r>
              <w:t xml:space="preserve">Graff, Gerald &amp; </w:t>
            </w:r>
            <w:proofErr w:type="spellStart"/>
            <w:r>
              <w:t>Birkenstein,Cathy</w:t>
            </w:r>
            <w:proofErr w:type="spellEnd"/>
            <w:r>
              <w:t xml:space="preserve"> - </w:t>
            </w:r>
            <w:r>
              <w:rPr>
                <w:i/>
                <w:iCs/>
              </w:rPr>
              <w:t>“They Say/ I Say”: The Moves That Matter in Academic Writing</w:t>
            </w:r>
            <w:r>
              <w:t xml:space="preserve"> </w:t>
            </w:r>
          </w:p>
          <w:p w:rsidR="00A21F94" w:rsidRDefault="00A21F94">
            <w:pPr>
              <w:numPr>
                <w:ilvl w:val="0"/>
                <w:numId w:val="18"/>
              </w:numPr>
            </w:pPr>
            <w:r>
              <w:t xml:space="preserve">Heather </w:t>
            </w:r>
            <w:proofErr w:type="spellStart"/>
            <w:r>
              <w:t>Lattimer’s</w:t>
            </w:r>
            <w:proofErr w:type="spellEnd"/>
            <w:r>
              <w:t xml:space="preserve"> </w:t>
            </w:r>
            <w:r>
              <w:rPr>
                <w:i/>
                <w:iCs/>
              </w:rPr>
              <w:t xml:space="preserve">Thinking Through Genre: Units of Study in Reading and Writing Workshops 4-12 </w:t>
            </w:r>
          </w:p>
        </w:tc>
      </w:tr>
      <w:tr w:rsidR="00A21F94">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rPr>
              <w:t>Assessment Resources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21F94" w:rsidRDefault="00A21F94">
            <w:r>
              <w:rPr>
                <w:b/>
                <w:bCs/>
                <w:u w:val="single"/>
              </w:rPr>
              <w:t>Non-Negotiable Assessments/Work Products</w:t>
            </w:r>
          </w:p>
          <w:p w:rsidR="00A21F94" w:rsidRDefault="00A21F94">
            <w:pPr>
              <w:numPr>
                <w:ilvl w:val="0"/>
                <w:numId w:val="21"/>
              </w:numPr>
              <w:tabs>
                <w:tab w:val="num" w:pos="720"/>
              </w:tabs>
            </w:pPr>
            <w:r>
              <w:t xml:space="preserve">Procedural or Work Related Document (TEKS 15B1 </w:t>
            </w:r>
            <w:proofErr w:type="spellStart"/>
            <w:r>
              <w:t>i</w:t>
            </w:r>
            <w:proofErr w:type="spellEnd"/>
            <w:r>
              <w:t>, ii)</w:t>
            </w:r>
          </w:p>
          <w:p w:rsidR="00A21F94" w:rsidRDefault="00A21F94">
            <w:pPr>
              <w:numPr>
                <w:ilvl w:val="0"/>
                <w:numId w:val="21"/>
              </w:numPr>
              <w:tabs>
                <w:tab w:val="num" w:pos="720"/>
              </w:tabs>
            </w:pPr>
            <w:r>
              <w:t>Persuasive Essay (TEKS 16-E)</w:t>
            </w:r>
          </w:p>
          <w:p w:rsidR="00A21F94" w:rsidRDefault="00A21F94">
            <w:pPr>
              <w:numPr>
                <w:ilvl w:val="0"/>
                <w:numId w:val="11"/>
              </w:numPr>
              <w:tabs>
                <w:tab w:val="num" w:pos="720"/>
              </w:tabs>
              <w:spacing w:line="276" w:lineRule="auto"/>
            </w:pPr>
            <w:r>
              <w:t>Short Answer Responses (TEK15C)</w:t>
            </w:r>
          </w:p>
          <w:p w:rsidR="00A21F94" w:rsidRDefault="00A21F94">
            <w:pPr>
              <w:spacing w:line="276" w:lineRule="auto"/>
            </w:pPr>
          </w:p>
          <w:p w:rsidR="00A21F94" w:rsidRDefault="00A21F94">
            <w:pPr>
              <w:spacing w:line="276" w:lineRule="auto"/>
              <w:ind w:left="360"/>
              <w:rPr>
                <w:b/>
                <w:bCs/>
              </w:rPr>
            </w:pPr>
            <w:r>
              <w:rPr>
                <w:b/>
                <w:bCs/>
              </w:rPr>
              <w:t xml:space="preserve">See teaching notes for ideas on all the products aforementioned above. </w:t>
            </w:r>
          </w:p>
          <w:p w:rsidR="00A21F94" w:rsidRDefault="00A21F94">
            <w:pPr>
              <w:rPr>
                <w:b/>
                <w:bCs/>
              </w:rPr>
            </w:pPr>
          </w:p>
          <w:p w:rsidR="00A21F94" w:rsidRDefault="00A21F94">
            <w:pPr>
              <w:spacing w:line="276" w:lineRule="auto"/>
              <w:rPr>
                <w:b/>
                <w:bCs/>
                <w:u w:val="single"/>
              </w:rPr>
            </w:pPr>
            <w:r>
              <w:rPr>
                <w:b/>
                <w:bCs/>
                <w:u w:val="single"/>
              </w:rPr>
              <w:t>Suggested Assessments/Work Products</w:t>
            </w:r>
          </w:p>
          <w:p w:rsidR="00A21F94" w:rsidRDefault="00A21F94">
            <w:pPr>
              <w:numPr>
                <w:ilvl w:val="0"/>
                <w:numId w:val="12"/>
              </w:numPr>
              <w:tabs>
                <w:tab w:val="num" w:pos="720"/>
              </w:tabs>
            </w:pPr>
            <w:r>
              <w:t xml:space="preserve">Conferencing and assessment of notebooks during Reader’s and Writer’s </w:t>
            </w:r>
            <w:r>
              <w:lastRenderedPageBreak/>
              <w:t>Workshop</w:t>
            </w:r>
          </w:p>
          <w:p w:rsidR="00A21F94" w:rsidRDefault="00A21F94">
            <w:pPr>
              <w:numPr>
                <w:ilvl w:val="0"/>
                <w:numId w:val="12"/>
              </w:numPr>
              <w:tabs>
                <w:tab w:val="num" w:pos="720"/>
              </w:tabs>
            </w:pPr>
            <w:r>
              <w:t>Students will analyze advertisements from newspaper, magazines, Internet or television to identify types of persuasive appeals</w:t>
            </w:r>
          </w:p>
          <w:p w:rsidR="00A21F94" w:rsidRDefault="00A21F94">
            <w:pPr>
              <w:numPr>
                <w:ilvl w:val="0"/>
                <w:numId w:val="21"/>
              </w:numPr>
              <w:tabs>
                <w:tab w:val="num" w:pos="720"/>
              </w:tabs>
              <w:spacing w:line="276" w:lineRule="auto"/>
            </w:pPr>
            <w:r>
              <w:t>Advertising media-literacy project and presentation (create and present) (TEKS 12A-D; 25)</w:t>
            </w:r>
          </w:p>
          <w:p w:rsidR="00A21F94" w:rsidRDefault="00A21F94">
            <w:pPr>
              <w:numPr>
                <w:ilvl w:val="0"/>
                <w:numId w:val="22"/>
              </w:numPr>
              <w:tabs>
                <w:tab w:val="num" w:pos="1152"/>
              </w:tabs>
              <w:ind w:left="1152"/>
            </w:pPr>
            <w:r>
              <w:t>Teamwork: analysis of propaganda and persuasive responses</w:t>
            </w:r>
          </w:p>
          <w:p w:rsidR="00A21F94" w:rsidRDefault="00A21F94">
            <w:pPr>
              <w:numPr>
                <w:ilvl w:val="0"/>
                <w:numId w:val="22"/>
              </w:numPr>
              <w:tabs>
                <w:tab w:val="num" w:pos="1152"/>
              </w:tabs>
              <w:ind w:left="1152"/>
            </w:pPr>
            <w:r>
              <w:t>Students will analyze advertisements from newspaper, magazines, Internet or television to identify types of persuasive appeals</w:t>
            </w:r>
          </w:p>
          <w:p w:rsidR="00A21F94" w:rsidRDefault="00A21F94"/>
          <w:p w:rsidR="00A21F94" w:rsidRDefault="00A21F94">
            <w:pPr>
              <w:numPr>
                <w:ilvl w:val="0"/>
                <w:numId w:val="23"/>
              </w:numPr>
              <w:tabs>
                <w:tab w:val="num" w:pos="720"/>
              </w:tabs>
            </w:pPr>
          </w:p>
          <w:p w:rsidR="00A21F94" w:rsidRDefault="00A21F94">
            <w:pPr>
              <w:spacing w:line="276" w:lineRule="auto"/>
              <w:rPr>
                <w:b/>
                <w:bCs/>
                <w:u w:val="single"/>
              </w:rPr>
            </w:pPr>
            <w:r>
              <w:rPr>
                <w:b/>
                <w:bCs/>
                <w:u w:val="single"/>
              </w:rPr>
              <w:t>Ongoing Assessments and Best Practices</w:t>
            </w:r>
          </w:p>
          <w:p w:rsidR="00A21F94" w:rsidRDefault="00A21F94">
            <w:pPr>
              <w:numPr>
                <w:ilvl w:val="0"/>
                <w:numId w:val="24"/>
              </w:numPr>
            </w:pPr>
            <w:r>
              <w:t>Writing workshop is a standard classroom practice and should be established within the first week of school. Mini-lessons on the craft and skill of writing are designed around relevance to the current unit as well as students’ needs. Writers’ notebooks are an essential springboard for the pieces that will be crafted in writer’s workshop. In the writer’s notebook, the students brainstorm topics, reflect on and experiment with author’s craft, and tweak their revision and editing skills. Students will maintain data folders that will be used throughout the year to record progress and set goals.</w:t>
            </w:r>
          </w:p>
          <w:p w:rsidR="00A21F94" w:rsidRDefault="00A21F94">
            <w:pPr>
              <w:numPr>
                <w:ilvl w:val="0"/>
                <w:numId w:val="24"/>
              </w:numPr>
            </w:pPr>
            <w:r>
              <w:t>Writing and reading workshops with mini-lessons designed around students’ needs</w:t>
            </w:r>
          </w:p>
          <w:p w:rsidR="00A21F94" w:rsidRDefault="00A21F94">
            <w:pPr>
              <w:numPr>
                <w:ilvl w:val="0"/>
                <w:numId w:val="25"/>
              </w:numPr>
              <w:spacing w:line="276" w:lineRule="auto"/>
            </w:pPr>
            <w:r>
              <w:t xml:space="preserve">Literary responses and/or </w:t>
            </w:r>
            <w:hyperlink r:id="rId107" w:history="1">
              <w:r>
                <w:rPr>
                  <w:color w:val="0000FF"/>
                  <w:u w:val="single"/>
                </w:rPr>
                <w:t>dialectal</w:t>
              </w:r>
            </w:hyperlink>
            <w:hyperlink r:id="rId108" w:history="1">
              <w:r>
                <w:rPr>
                  <w:color w:val="0000FF"/>
                  <w:u w:val="single"/>
                </w:rPr>
                <w:t xml:space="preserve"> </w:t>
              </w:r>
            </w:hyperlink>
            <w:hyperlink r:id="rId109" w:history="1">
              <w:r>
                <w:rPr>
                  <w:color w:val="0000FF"/>
                  <w:u w:val="single"/>
                </w:rPr>
                <w:t>journal</w:t>
              </w:r>
            </w:hyperlink>
            <w:r>
              <w:t xml:space="preserve"> </w:t>
            </w:r>
          </w:p>
          <w:p w:rsidR="00A21F94" w:rsidRDefault="00A21F94">
            <w:pPr>
              <w:numPr>
                <w:ilvl w:val="0"/>
                <w:numId w:val="25"/>
              </w:numPr>
              <w:spacing w:line="276" w:lineRule="auto"/>
            </w:pPr>
            <w:r>
              <w:t>Incorporate independent reading, pp. 1106-1107 (ideas)</w:t>
            </w:r>
          </w:p>
          <w:p w:rsidR="00A21F94" w:rsidRDefault="00A21F94">
            <w:pPr>
              <w:numPr>
                <w:ilvl w:val="0"/>
                <w:numId w:val="26"/>
              </w:numPr>
              <w:spacing w:line="276" w:lineRule="auto"/>
            </w:pPr>
            <w:r>
              <w:t>Annotate text to aid comprehension</w:t>
            </w:r>
          </w:p>
          <w:p w:rsidR="00A21F94" w:rsidRDefault="00A21F94">
            <w:pPr>
              <w:numPr>
                <w:ilvl w:val="0"/>
                <w:numId w:val="25"/>
              </w:numPr>
              <w:spacing w:line="276" w:lineRule="auto"/>
            </w:pPr>
            <w:r>
              <w:t xml:space="preserve">Vocabulary activities that utilize movement, games and </w:t>
            </w:r>
            <w:proofErr w:type="spellStart"/>
            <w:r>
              <w:t>manipulatives</w:t>
            </w:r>
            <w:proofErr w:type="spellEnd"/>
            <w:r>
              <w:t>.</w:t>
            </w:r>
          </w:p>
          <w:p w:rsidR="00A21F94" w:rsidRDefault="00A21F94">
            <w:pPr>
              <w:numPr>
                <w:ilvl w:val="0"/>
                <w:numId w:val="19"/>
              </w:numPr>
              <w:tabs>
                <w:tab w:val="num" w:pos="720"/>
              </w:tabs>
            </w:pPr>
            <w:r>
              <w:t xml:space="preserve">An </w:t>
            </w:r>
            <w:r>
              <w:rPr>
                <w:i/>
                <w:iC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student or parent conferences. </w:t>
            </w:r>
          </w:p>
          <w:p w:rsidR="00A21F94" w:rsidRDefault="00A21F94">
            <w:pPr>
              <w:numPr>
                <w:ilvl w:val="0"/>
                <w:numId w:val="11"/>
              </w:numPr>
              <w:tabs>
                <w:tab w:val="num" w:pos="720"/>
              </w:tabs>
            </w:pPr>
            <w:r>
              <w:t>Teachers use a “status of the class” chart to keep track of student progress and to determine when teacher conferencing is needed.</w:t>
            </w:r>
          </w:p>
        </w:tc>
      </w:tr>
      <w:tr w:rsidR="00A21F9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21F94" w:rsidRDefault="00A21F94"/>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21F94" w:rsidRDefault="00A21F94"/>
        </w:tc>
      </w:tr>
    </w:tbl>
    <w:p w:rsidR="00A21F94" w:rsidRDefault="00A21F94"/>
    <w:sectPr w:rsidR="00A21F94" w:rsidSect="00EB298C">
      <w:footerReference w:type="default" r:id="rId110"/>
      <w:pgSz w:w="12240" w:h="15840"/>
      <w:pgMar w:top="1080" w:right="1080" w:bottom="108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35A" w:rsidRDefault="0050435A">
      <w:r>
        <w:separator/>
      </w:r>
    </w:p>
  </w:endnote>
  <w:endnote w:type="continuationSeparator" w:id="0">
    <w:p w:rsidR="0050435A" w:rsidRDefault="005043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F94" w:rsidRDefault="00A21F94">
    <w:pPr>
      <w:tabs>
        <w:tab w:val="center" w:pos="4900"/>
        <w:tab w:val="right" w:pos="9900"/>
      </w:tabs>
    </w:pPr>
    <w:r>
      <w:t>© Round Rock I.S.D.</w:t>
    </w:r>
    <w:r>
      <w:tab/>
    </w:r>
    <w:r>
      <w:tab/>
    </w:r>
    <w:fldSimple w:instr="PAGE">
      <w:r w:rsidR="005E6BAD">
        <w:rPr>
          <w:noProof/>
        </w:rPr>
        <w:t>1</w:t>
      </w:r>
    </w:fldSimple>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35A" w:rsidRDefault="0050435A">
      <w:r>
        <w:separator/>
      </w:r>
    </w:p>
  </w:footnote>
  <w:footnote w:type="continuationSeparator" w:id="0">
    <w:p w:rsidR="0050435A" w:rsidRDefault="005043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F75647E2">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1A8845A2">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B760B16">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D0422096">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8540528A">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0CA0AFF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ACE09B04">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5E08B7D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6E1A3E54">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0000002"/>
    <w:multiLevelType w:val="hybridMultilevel"/>
    <w:tmpl w:val="00000002"/>
    <w:lvl w:ilvl="0" w:tplc="EF960B04">
      <w:start w:val="1"/>
      <w:numFmt w:val="bullet"/>
      <w:lvlText w:val="●"/>
      <w:lvlJc w:val="left"/>
      <w:pPr>
        <w:tabs>
          <w:tab w:val="num" w:pos="0"/>
        </w:tabs>
        <w:ind w:left="720" w:hanging="360"/>
      </w:pPr>
      <w:rPr>
        <w:rFonts w:ascii="Verdana" w:eastAsia="Verdana" w:hAnsi="Verdana" w:cs="Verdana"/>
        <w:b/>
        <w:bCs/>
        <w:i w:val="0"/>
        <w:iCs w:val="0"/>
        <w:strike w:val="0"/>
        <w:color w:val="000000"/>
        <w:sz w:val="20"/>
        <w:szCs w:val="20"/>
        <w:u w:val="none"/>
      </w:rPr>
    </w:lvl>
    <w:lvl w:ilvl="1" w:tplc="F6AE153E">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4274E078">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15B4ED6C">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D06081B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7160DCCA">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EBFCBC4C">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4E78E2B2">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5866D994">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D020F9F6">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D77C27CE">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56822FD4">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222C4C18">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8B42CA9C">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523AD106">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55FE4478">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2B88617C">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660AF78C">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00000004"/>
    <w:lvl w:ilvl="0" w:tplc="EB20E14C">
      <w:start w:val="1"/>
      <w:numFmt w:val="bullet"/>
      <w:lvlText w:val="●"/>
      <w:lvlJc w:val="left"/>
      <w:pPr>
        <w:tabs>
          <w:tab w:val="num" w:pos="0"/>
        </w:tabs>
        <w:ind w:left="720" w:hanging="360"/>
      </w:pPr>
      <w:rPr>
        <w:rFonts w:ascii="Verdana" w:eastAsia="Verdana" w:hAnsi="Verdana" w:cs="Verdana"/>
        <w:b/>
        <w:bCs/>
        <w:i w:val="0"/>
        <w:iCs w:val="0"/>
        <w:strike w:val="0"/>
        <w:color w:val="000000"/>
        <w:sz w:val="20"/>
        <w:szCs w:val="20"/>
        <w:u w:val="none"/>
      </w:rPr>
    </w:lvl>
    <w:lvl w:ilvl="1" w:tplc="DC6EE31C">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4C84D81E">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834219D8">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B6684800">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9C423166">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9D147B5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15944E5A">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60A4CA44">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1F0213C6">
      <w:start w:val="1"/>
      <w:numFmt w:val="decimal"/>
      <w:lvlText w:val="%1."/>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D6D442FC">
      <w:start w:val="1"/>
      <w:numFmt w:val="lowerLetter"/>
      <w:lvlText w:val="%2."/>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2F624F64">
      <w:start w:val="1"/>
      <w:numFmt w:val="lowerRoman"/>
      <w:lvlText w:val="%3."/>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1B54B8DE">
      <w:start w:val="1"/>
      <w:numFmt w:val="decimal"/>
      <w:lvlText w:val="%4."/>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A44EC932">
      <w:start w:val="1"/>
      <w:numFmt w:val="lowerLetter"/>
      <w:lvlText w:val="%5."/>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39D65036">
      <w:start w:val="1"/>
      <w:numFmt w:val="lowerRoman"/>
      <w:lvlText w:val="%6."/>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C01A35F6">
      <w:start w:val="1"/>
      <w:numFmt w:val="decimal"/>
      <w:lvlText w:val="%7."/>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AA60C36C">
      <w:start w:val="1"/>
      <w:numFmt w:val="lowerLetter"/>
      <w:lvlText w:val="%8."/>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86A6364E">
      <w:start w:val="1"/>
      <w:numFmt w:val="lowerRoman"/>
      <w:lvlText w:val="%9."/>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5">
    <w:nsid w:val="00000006"/>
    <w:multiLevelType w:val="hybridMultilevel"/>
    <w:tmpl w:val="00000006"/>
    <w:lvl w:ilvl="0" w:tplc="C15EEF8E">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E1C6098E">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E9A4BE8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3DEAA8E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71B0F04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4614F650">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E11EDF14">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A77EFDB0">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DD9AEE8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6">
    <w:nsid w:val="00000007"/>
    <w:multiLevelType w:val="hybridMultilevel"/>
    <w:tmpl w:val="00000007"/>
    <w:lvl w:ilvl="0" w:tplc="91922F50">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69AA16DE">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B9EE0F6">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CF8EFA3C">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54A6D96A">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506E2100">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7EE47C4C">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ED94E03A">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D2EC3E92">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7">
    <w:nsid w:val="00000008"/>
    <w:multiLevelType w:val="hybridMultilevel"/>
    <w:tmpl w:val="00000008"/>
    <w:lvl w:ilvl="0" w:tplc="30F6B7FE">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107A723C">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C38AEE0">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6ECE583A">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327E6F4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5B08B78A">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9E0237FA">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04BE63A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AF584D6E">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nsid w:val="00000009"/>
    <w:multiLevelType w:val="hybridMultilevel"/>
    <w:tmpl w:val="00000009"/>
    <w:lvl w:ilvl="0" w:tplc="3392D3A4">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C888AA92">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1D324A16">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85048B1A">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DD6ADD12">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BB14707A">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6376174C">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DFC77EA">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C51ECB6A">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9">
    <w:nsid w:val="0000000A"/>
    <w:multiLevelType w:val="hybridMultilevel"/>
    <w:tmpl w:val="0000000A"/>
    <w:lvl w:ilvl="0" w:tplc="F29C099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32229F38">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CA303528">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B402337A">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555AEFD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25267052">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5624FB44">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08B8EB42">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ECFC0FE6">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0">
    <w:nsid w:val="0000000B"/>
    <w:multiLevelType w:val="hybridMultilevel"/>
    <w:tmpl w:val="0000000B"/>
    <w:lvl w:ilvl="0" w:tplc="C270B454">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B282BBA4">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2F705E3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3D2AF948">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E576991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DB0CFFC">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9E1406AA">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2884985E">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C4A8FB50">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1">
    <w:nsid w:val="0000000C"/>
    <w:multiLevelType w:val="hybridMultilevel"/>
    <w:tmpl w:val="0000000C"/>
    <w:lvl w:ilvl="0" w:tplc="048A9D0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94924CA2">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368E582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8FDA25B0">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1E82C0CE">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1188EFE4">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AC28F06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15B408AA">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C2D620F2">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2">
    <w:nsid w:val="0000000D"/>
    <w:multiLevelType w:val="hybridMultilevel"/>
    <w:tmpl w:val="0000000D"/>
    <w:lvl w:ilvl="0" w:tplc="FA08AE92">
      <w:start w:val="1"/>
      <w:numFmt w:val="bullet"/>
      <w:lvlText w:val="●"/>
      <w:lvlJc w:val="left"/>
      <w:pPr>
        <w:tabs>
          <w:tab w:val="num" w:pos="360"/>
        </w:tabs>
        <w:ind w:left="720" w:hanging="360"/>
      </w:pPr>
      <w:rPr>
        <w:rFonts w:ascii="Arial" w:eastAsia="Arial" w:hAnsi="Arial" w:cs="Arial"/>
        <w:b/>
        <w:bCs/>
        <w:i w:val="0"/>
        <w:iCs w:val="0"/>
        <w:strike w:val="0"/>
        <w:color w:val="000000"/>
        <w:sz w:val="20"/>
        <w:szCs w:val="20"/>
        <w:u w:val="none"/>
      </w:rPr>
    </w:lvl>
    <w:lvl w:ilvl="1" w:tplc="9358FBF2">
      <w:start w:val="1"/>
      <w:numFmt w:val="bullet"/>
      <w:lvlText w:val="○"/>
      <w:lvlJc w:val="left"/>
      <w:pPr>
        <w:tabs>
          <w:tab w:val="num" w:pos="1080"/>
        </w:tabs>
        <w:ind w:left="1440" w:hanging="360"/>
      </w:pPr>
      <w:rPr>
        <w:rFonts w:ascii="Arial" w:eastAsia="Arial" w:hAnsi="Arial" w:cs="Arial"/>
        <w:b/>
        <w:bCs/>
        <w:i w:val="0"/>
        <w:iCs w:val="0"/>
        <w:strike w:val="0"/>
        <w:color w:val="000000"/>
        <w:sz w:val="20"/>
        <w:szCs w:val="20"/>
        <w:u w:val="none"/>
      </w:rPr>
    </w:lvl>
    <w:lvl w:ilvl="2" w:tplc="306019EE">
      <w:start w:val="1"/>
      <w:numFmt w:val="bullet"/>
      <w:lvlText w:val="■"/>
      <w:lvlJc w:val="right"/>
      <w:pPr>
        <w:tabs>
          <w:tab w:val="num" w:pos="1800"/>
        </w:tabs>
        <w:ind w:left="2160" w:hanging="180"/>
      </w:pPr>
      <w:rPr>
        <w:rFonts w:ascii="Arial" w:eastAsia="Arial" w:hAnsi="Arial" w:cs="Arial"/>
        <w:b/>
        <w:bCs/>
        <w:i w:val="0"/>
        <w:iCs w:val="0"/>
        <w:strike w:val="0"/>
        <w:color w:val="000000"/>
        <w:sz w:val="20"/>
        <w:szCs w:val="20"/>
        <w:u w:val="none"/>
      </w:rPr>
    </w:lvl>
    <w:lvl w:ilvl="3" w:tplc="133EA3DE">
      <w:start w:val="1"/>
      <w:numFmt w:val="bullet"/>
      <w:lvlText w:val="●"/>
      <w:lvlJc w:val="left"/>
      <w:pPr>
        <w:tabs>
          <w:tab w:val="num" w:pos="2520"/>
        </w:tabs>
        <w:ind w:left="2880" w:hanging="360"/>
      </w:pPr>
      <w:rPr>
        <w:rFonts w:ascii="Arial" w:eastAsia="Arial" w:hAnsi="Arial" w:cs="Arial"/>
        <w:b/>
        <w:bCs/>
        <w:i w:val="0"/>
        <w:iCs w:val="0"/>
        <w:strike w:val="0"/>
        <w:color w:val="000000"/>
        <w:sz w:val="20"/>
        <w:szCs w:val="20"/>
        <w:u w:val="none"/>
      </w:rPr>
    </w:lvl>
    <w:lvl w:ilvl="4" w:tplc="04546F0C">
      <w:start w:val="1"/>
      <w:numFmt w:val="bullet"/>
      <w:lvlText w:val="○"/>
      <w:lvlJc w:val="left"/>
      <w:pPr>
        <w:tabs>
          <w:tab w:val="num" w:pos="3240"/>
        </w:tabs>
        <w:ind w:left="3600" w:hanging="360"/>
      </w:pPr>
      <w:rPr>
        <w:rFonts w:ascii="Arial" w:eastAsia="Arial" w:hAnsi="Arial" w:cs="Arial"/>
        <w:b/>
        <w:bCs/>
        <w:i w:val="0"/>
        <w:iCs w:val="0"/>
        <w:strike w:val="0"/>
        <w:color w:val="000000"/>
        <w:sz w:val="20"/>
        <w:szCs w:val="20"/>
        <w:u w:val="none"/>
      </w:rPr>
    </w:lvl>
    <w:lvl w:ilvl="5" w:tplc="C29C75D4">
      <w:start w:val="1"/>
      <w:numFmt w:val="bullet"/>
      <w:lvlText w:val="■"/>
      <w:lvlJc w:val="right"/>
      <w:pPr>
        <w:tabs>
          <w:tab w:val="num" w:pos="3960"/>
        </w:tabs>
        <w:ind w:left="4320" w:hanging="180"/>
      </w:pPr>
      <w:rPr>
        <w:rFonts w:ascii="Arial" w:eastAsia="Arial" w:hAnsi="Arial" w:cs="Arial"/>
        <w:b/>
        <w:bCs/>
        <w:i w:val="0"/>
        <w:iCs w:val="0"/>
        <w:strike w:val="0"/>
        <w:color w:val="000000"/>
        <w:sz w:val="20"/>
        <w:szCs w:val="20"/>
        <w:u w:val="none"/>
      </w:rPr>
    </w:lvl>
    <w:lvl w:ilvl="6" w:tplc="C2FCDE9A">
      <w:start w:val="1"/>
      <w:numFmt w:val="bullet"/>
      <w:lvlText w:val="●"/>
      <w:lvlJc w:val="left"/>
      <w:pPr>
        <w:tabs>
          <w:tab w:val="num" w:pos="4680"/>
        </w:tabs>
        <w:ind w:left="5040" w:hanging="360"/>
      </w:pPr>
      <w:rPr>
        <w:rFonts w:ascii="Arial" w:eastAsia="Arial" w:hAnsi="Arial" w:cs="Arial"/>
        <w:b/>
        <w:bCs/>
        <w:i w:val="0"/>
        <w:iCs w:val="0"/>
        <w:strike w:val="0"/>
        <w:color w:val="000000"/>
        <w:sz w:val="20"/>
        <w:szCs w:val="20"/>
        <w:u w:val="none"/>
      </w:rPr>
    </w:lvl>
    <w:lvl w:ilvl="7" w:tplc="392E19FA">
      <w:start w:val="1"/>
      <w:numFmt w:val="bullet"/>
      <w:lvlText w:val="○"/>
      <w:lvlJc w:val="left"/>
      <w:pPr>
        <w:tabs>
          <w:tab w:val="num" w:pos="5400"/>
        </w:tabs>
        <w:ind w:left="5760" w:hanging="360"/>
      </w:pPr>
      <w:rPr>
        <w:rFonts w:ascii="Arial" w:eastAsia="Arial" w:hAnsi="Arial" w:cs="Arial"/>
        <w:b/>
        <w:bCs/>
        <w:i w:val="0"/>
        <w:iCs w:val="0"/>
        <w:strike w:val="0"/>
        <w:color w:val="000000"/>
        <w:sz w:val="20"/>
        <w:szCs w:val="20"/>
        <w:u w:val="none"/>
      </w:rPr>
    </w:lvl>
    <w:lvl w:ilvl="8" w:tplc="072A40A6">
      <w:start w:val="1"/>
      <w:numFmt w:val="bullet"/>
      <w:lvlText w:val="■"/>
      <w:lvlJc w:val="right"/>
      <w:pPr>
        <w:tabs>
          <w:tab w:val="num" w:pos="6120"/>
        </w:tabs>
        <w:ind w:left="6480" w:hanging="180"/>
      </w:pPr>
      <w:rPr>
        <w:rFonts w:ascii="Arial" w:eastAsia="Arial" w:hAnsi="Arial" w:cs="Arial"/>
        <w:b/>
        <w:bCs/>
        <w:i w:val="0"/>
        <w:iCs w:val="0"/>
        <w:strike w:val="0"/>
        <w:color w:val="000000"/>
        <w:sz w:val="20"/>
        <w:szCs w:val="20"/>
        <w:u w:val="none"/>
      </w:rPr>
    </w:lvl>
  </w:abstractNum>
  <w:abstractNum w:abstractNumId="13">
    <w:nsid w:val="0000000E"/>
    <w:multiLevelType w:val="hybridMultilevel"/>
    <w:tmpl w:val="0000000E"/>
    <w:lvl w:ilvl="0" w:tplc="C4C67A9C">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372E6CE8">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7E76FF0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B106C554">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C5D652F0">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2E0CCDA6">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DCE2710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4FF857D0">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31A2670E">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4">
    <w:nsid w:val="0000000F"/>
    <w:multiLevelType w:val="hybridMultilevel"/>
    <w:tmpl w:val="0000000F"/>
    <w:lvl w:ilvl="0" w:tplc="1A0CA990">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68505A7E">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2398C778">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012C3BD2">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7648408C">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934079EE">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37B2FF98">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ED00DB58">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3D2642C0">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15">
    <w:nsid w:val="00000010"/>
    <w:multiLevelType w:val="hybridMultilevel"/>
    <w:tmpl w:val="00000010"/>
    <w:lvl w:ilvl="0" w:tplc="6C5EB860">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E5209BBC">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E5C9472">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4D7857EA">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2B32A27E">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5CD83B1A">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D4D21E90">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4D650EA">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830243FC">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16">
    <w:nsid w:val="00000011"/>
    <w:multiLevelType w:val="hybridMultilevel"/>
    <w:tmpl w:val="00000011"/>
    <w:lvl w:ilvl="0" w:tplc="BCD01B7C">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C60EA19A">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0AF6E4D0">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C33C7608">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7286061C">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C56691EA">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367A4E8E">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191A675A">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3D5ECF0A">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17">
    <w:nsid w:val="00000012"/>
    <w:multiLevelType w:val="hybridMultilevel"/>
    <w:tmpl w:val="00000012"/>
    <w:lvl w:ilvl="0" w:tplc="5CC8FEC2">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tplc="E3FA89B2">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F216D782">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304AF8D4">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6BDC5928">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ABC4029A">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324E2EE8">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E4DC7C6C">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ADA8A78C">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18">
    <w:nsid w:val="00000013"/>
    <w:multiLevelType w:val="hybridMultilevel"/>
    <w:tmpl w:val="00000013"/>
    <w:lvl w:ilvl="0" w:tplc="1F3EF4FA">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BA9A3234">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656C3E6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C17673A2">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78247AC0">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98F68B26">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A71099E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8F2E3D50">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72CECFA2">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9">
    <w:nsid w:val="00000014"/>
    <w:multiLevelType w:val="hybridMultilevel"/>
    <w:tmpl w:val="00000014"/>
    <w:lvl w:ilvl="0" w:tplc="9A342B06">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tplc="CBC61FDE">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0EF4F014">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F006B814">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87F423FE">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0A6C3A66">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CEAC458C">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91B67000">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4AA0489C">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20">
    <w:nsid w:val="00000015"/>
    <w:multiLevelType w:val="hybridMultilevel"/>
    <w:tmpl w:val="00000015"/>
    <w:lvl w:ilvl="0" w:tplc="3EFEEFF4">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E880356A">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A85E9E00">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0AF496A4">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B596E7F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1D00F852">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156AE79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193453BA">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79CE7712">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1">
    <w:nsid w:val="00000016"/>
    <w:multiLevelType w:val="hybridMultilevel"/>
    <w:tmpl w:val="00000016"/>
    <w:lvl w:ilvl="0" w:tplc="BC1AAD08">
      <w:start w:val="1"/>
      <w:numFmt w:val="bullet"/>
      <w:lvlText w:val="○"/>
      <w:lvlJc w:val="left"/>
      <w:pPr>
        <w:tabs>
          <w:tab w:val="num" w:pos="0"/>
        </w:tabs>
        <w:ind w:left="720" w:hanging="360"/>
      </w:pPr>
      <w:rPr>
        <w:rFonts w:ascii="Courier New" w:eastAsia="Courier New" w:hAnsi="Courier New" w:cs="Courier New"/>
        <w:b/>
        <w:bCs/>
        <w:i w:val="0"/>
        <w:iCs w:val="0"/>
        <w:strike w:val="0"/>
        <w:color w:val="000000"/>
        <w:sz w:val="20"/>
        <w:szCs w:val="20"/>
        <w:u w:val="none"/>
      </w:rPr>
    </w:lvl>
    <w:lvl w:ilvl="1" w:tplc="97D08406">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722A4516">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0FED1FE">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8E98F81E">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499666F8">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ABF44082">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1416D6C4">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99143EEA">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2">
    <w:nsid w:val="00000017"/>
    <w:multiLevelType w:val="hybridMultilevel"/>
    <w:tmpl w:val="00000017"/>
    <w:lvl w:ilvl="0" w:tplc="D914639C">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B9EAC502">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8E8617AA">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4DBC9DDA">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64E2C180">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BC049240">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318C30BE">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73DC23FC">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D0307004">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23">
    <w:nsid w:val="00000018"/>
    <w:multiLevelType w:val="hybridMultilevel"/>
    <w:tmpl w:val="00000018"/>
    <w:lvl w:ilvl="0" w:tplc="06ECE7E6">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tplc="0944F142">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1E5032A6">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8F02A788">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861434BA">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483C9B98">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81B8D5A4">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8990F15E">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6502558E">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24">
    <w:nsid w:val="00000019"/>
    <w:multiLevelType w:val="hybridMultilevel"/>
    <w:tmpl w:val="00000019"/>
    <w:lvl w:ilvl="0" w:tplc="29A649E8">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tplc="AA46DCDC">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9C5E3E92">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BBD44924">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3E268D2C">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6FE8B2C4">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7AFCADC4">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D9E255F4">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E7DEB782">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25">
    <w:nsid w:val="0000001A"/>
    <w:multiLevelType w:val="hybridMultilevel"/>
    <w:tmpl w:val="0000001A"/>
    <w:lvl w:ilvl="0" w:tplc="F6141BD2">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tplc="A0A43360">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5A98041E">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675241CA">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36AA6CC4">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0C94F8C8">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ACDE2BAE">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119C1584">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DB7CA04C">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A77B3E"/>
    <w:rsid w:val="000A1913"/>
    <w:rsid w:val="0050435A"/>
    <w:rsid w:val="005E6BAD"/>
    <w:rsid w:val="00A21F94"/>
    <w:rsid w:val="00A77B3E"/>
    <w:rsid w:val="00B344E2"/>
    <w:rsid w:val="00D93C8F"/>
    <w:rsid w:val="00E60D7D"/>
    <w:rsid w:val="00EB29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298C"/>
    <w:rPr>
      <w:rFonts w:ascii="Arial" w:eastAsia="Arial" w:hAnsi="Arial" w:cs="Arial"/>
      <w:color w:val="000000"/>
    </w:rPr>
  </w:style>
  <w:style w:type="paragraph" w:styleId="Heading1">
    <w:name w:val="heading 1"/>
    <w:basedOn w:val="Normal"/>
    <w:next w:val="Normal"/>
    <w:qFormat/>
    <w:rsid w:val="00EF7B96"/>
    <w:pPr>
      <w:spacing w:before="240" w:after="60"/>
      <w:outlineLvl w:val="0"/>
    </w:pPr>
    <w:rPr>
      <w:b/>
      <w:bCs/>
      <w:sz w:val="32"/>
      <w:szCs w:val="32"/>
    </w:rPr>
  </w:style>
  <w:style w:type="paragraph" w:styleId="Heading2">
    <w:name w:val="heading 2"/>
    <w:basedOn w:val="Normal"/>
    <w:next w:val="Normal"/>
    <w:qFormat/>
    <w:rsid w:val="00EF7B96"/>
    <w:pPr>
      <w:spacing w:before="240" w:after="60"/>
      <w:outlineLvl w:val="1"/>
    </w:pPr>
    <w:rPr>
      <w:b/>
      <w:bCs/>
      <w:i/>
      <w:iCs/>
      <w:sz w:val="28"/>
      <w:szCs w:val="28"/>
    </w:rPr>
  </w:style>
  <w:style w:type="paragraph" w:styleId="Heading3">
    <w:name w:val="heading 3"/>
    <w:basedOn w:val="Normal"/>
    <w:next w:val="Normal"/>
    <w:qFormat/>
    <w:rsid w:val="00EF7B96"/>
    <w:pPr>
      <w:spacing w:before="240" w:after="60"/>
      <w:outlineLvl w:val="2"/>
    </w:pPr>
    <w:rPr>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F7B96"/>
    <w:pPr>
      <w:spacing w:before="240" w:after="60"/>
      <w:jc w:val="center"/>
    </w:pPr>
    <w:rPr>
      <w:b/>
      <w:bCs/>
      <w:sz w:val="32"/>
      <w:szCs w:val="32"/>
    </w:rPr>
  </w:style>
  <w:style w:type="paragraph" w:styleId="Subtitle">
    <w:name w:val="Subtitle"/>
    <w:basedOn w:val="Normal"/>
    <w:qFormat/>
    <w:rsid w:val="00EF7B96"/>
    <w:pPr>
      <w:spacing w:after="60"/>
      <w:jc w:val="cente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www.roundrockisd.org/Modules/ShowDocument.aspx?documentid=18897" TargetMode="External"/><Relationship Id="rId21" Type="http://schemas.openxmlformats.org/officeDocument/2006/relationships/hyperlink" Target="https://www.roundrockisd.org/Modules/ShowDocument.aspx?documentid=18897" TargetMode="External"/><Relationship Id="rId42" Type="http://schemas.openxmlformats.org/officeDocument/2006/relationships/hyperlink" Target="https://www.roundrockisd.org/Modules/ShowDocument.aspx?documentid=18897" TargetMode="External"/><Relationship Id="rId47" Type="http://schemas.openxmlformats.org/officeDocument/2006/relationships/hyperlink" Target="https://www.roundrockisd.org/Modules/ShowDocument.aspx?documentid=18897" TargetMode="External"/><Relationship Id="rId63" Type="http://schemas.openxmlformats.org/officeDocument/2006/relationships/hyperlink" Target="http://www.webenglishteacher.com/argument.html" TargetMode="External"/><Relationship Id="rId68" Type="http://schemas.openxmlformats.org/officeDocument/2006/relationships/hyperlink" Target="http://www.webenglishteacher.com/argument.html" TargetMode="External"/><Relationship Id="rId84" Type="http://schemas.openxmlformats.org/officeDocument/2006/relationships/hyperlink" Target="http://connected.mcgraw-hill.com/connected/login.do" TargetMode="External"/><Relationship Id="rId89" Type="http://schemas.openxmlformats.org/officeDocument/2006/relationships/hyperlink" Target="http://www.ttms.org/PDFs/05%20Writers%20Workshop%20v001%20(Full).pdf"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nglishspanishteks.net/files/standards/TEKS/ELAR_TEKS_K-12.pdf" TargetMode="External"/><Relationship Id="rId29" Type="http://schemas.openxmlformats.org/officeDocument/2006/relationships/hyperlink" Target="https://www.roundrockisd.org/Modules/ShowDocument.aspx?documentid=18897" TargetMode="External"/><Relationship Id="rId107" Type="http://schemas.openxmlformats.org/officeDocument/2006/relationships/hyperlink" Target="http://www.sdcoe.k12.ca.us/score/actbank/tdia.htm" TargetMode="External"/><Relationship Id="rId11" Type="http://schemas.openxmlformats.org/officeDocument/2006/relationships/hyperlink" Target="http://www.englishspanishteks.net/files/standards/TEKS/ELAR_TEKS_K-12.pdf" TargetMode="External"/><Relationship Id="rId24" Type="http://schemas.openxmlformats.org/officeDocument/2006/relationships/hyperlink" Target="https://www.roundrockisd.org/Modules/ShowDocument.aspx?documentid=18897" TargetMode="External"/><Relationship Id="rId32" Type="http://schemas.openxmlformats.org/officeDocument/2006/relationships/hyperlink" Target="https://www.roundrockisd.org/Modules/ShowDocument.aspx?documentid=18897" TargetMode="External"/><Relationship Id="rId37" Type="http://schemas.openxmlformats.org/officeDocument/2006/relationships/hyperlink" Target="https://www.roundrockisd.org/Modules/ShowDocument.aspx?documentid=18897" TargetMode="External"/><Relationship Id="rId40" Type="http://schemas.openxmlformats.org/officeDocument/2006/relationships/hyperlink" Target="https://www.roundrockisd.org/Modules/ShowDocument.aspx?documentid=18897" TargetMode="External"/><Relationship Id="rId45" Type="http://schemas.openxmlformats.org/officeDocument/2006/relationships/hyperlink" Target="https://www.roundrockisd.org/Modules/ShowDocument.aspx?documentid=18897" TargetMode="External"/><Relationship Id="rId53" Type="http://schemas.openxmlformats.org/officeDocument/2006/relationships/hyperlink" Target="http://www.webenglishteacher.com/argument.html" TargetMode="External"/><Relationship Id="rId58" Type="http://schemas.openxmlformats.org/officeDocument/2006/relationships/hyperlink" Target="http://www.webenglishteacher.com/argument.html" TargetMode="External"/><Relationship Id="rId66" Type="http://schemas.openxmlformats.org/officeDocument/2006/relationships/hyperlink" Target="http://www.webenglishteacher.com/argument.html" TargetMode="External"/><Relationship Id="rId74" Type="http://schemas.openxmlformats.org/officeDocument/2006/relationships/hyperlink" Target="http://www.bls.gov/emp/ep_chart_001.htm" TargetMode="External"/><Relationship Id="rId79" Type="http://schemas.openxmlformats.org/officeDocument/2006/relationships/hyperlink" Target="http://www.bls.gov/emp/ep_chart_001.htm" TargetMode="External"/><Relationship Id="rId87" Type="http://schemas.openxmlformats.org/officeDocument/2006/relationships/hyperlink" Target="http://connected.mcgraw-hill.com/connected/login.do" TargetMode="External"/><Relationship Id="rId102" Type="http://schemas.openxmlformats.org/officeDocument/2006/relationships/hyperlink" Target="https://www.roundrockisd.org/index.aspx?page=2676" TargetMode="External"/><Relationship Id="rId110"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www.webenglishteacher.com/argument.html" TargetMode="External"/><Relationship Id="rId82" Type="http://schemas.openxmlformats.org/officeDocument/2006/relationships/hyperlink" Target="http://www.bls.gov/emp/ep_chart_001.htm" TargetMode="External"/><Relationship Id="rId90" Type="http://schemas.openxmlformats.org/officeDocument/2006/relationships/hyperlink" Target="http://www.ttms.org/PDFs/05%20Writers%20Workshop%20v001%20(Full).pdf" TargetMode="External"/><Relationship Id="rId95" Type="http://schemas.openxmlformats.org/officeDocument/2006/relationships/hyperlink" Target="http://www.mla.org/" TargetMode="External"/><Relationship Id="rId19" Type="http://schemas.openxmlformats.org/officeDocument/2006/relationships/hyperlink" Target="https://www.roundrockisd.org/Modules/ShowDocument.aspx?documentid=18897" TargetMode="External"/><Relationship Id="rId14" Type="http://schemas.openxmlformats.org/officeDocument/2006/relationships/hyperlink" Target="http://www.englishspanishteks.net/files/standards/TEKS/ELAR_TEKS_K-12.pdf" TargetMode="External"/><Relationship Id="rId22" Type="http://schemas.openxmlformats.org/officeDocument/2006/relationships/hyperlink" Target="https://www.roundrockisd.org/Modules/ShowDocument.aspx?documentid=18897" TargetMode="External"/><Relationship Id="rId27" Type="http://schemas.openxmlformats.org/officeDocument/2006/relationships/hyperlink" Target="https://www.roundrockisd.org/Modules/ShowDocument.aspx?documentid=18897" TargetMode="External"/><Relationship Id="rId30" Type="http://schemas.openxmlformats.org/officeDocument/2006/relationships/hyperlink" Target="https://www.roundrockisd.org/Modules/ShowDocument.aspx?documentid=18897" TargetMode="External"/><Relationship Id="rId35" Type="http://schemas.openxmlformats.org/officeDocument/2006/relationships/hyperlink" Target="https://www.roundrockisd.org/Modules/ShowDocument.aspx?documentid=18897" TargetMode="External"/><Relationship Id="rId43" Type="http://schemas.openxmlformats.org/officeDocument/2006/relationships/hyperlink" Target="https://www.roundrockisd.org/Modules/ShowDocument.aspx?documentid=18897" TargetMode="External"/><Relationship Id="rId48" Type="http://schemas.openxmlformats.org/officeDocument/2006/relationships/hyperlink" Target="http://www.webenglishteacher.com/argument.html" TargetMode="External"/><Relationship Id="rId56" Type="http://schemas.openxmlformats.org/officeDocument/2006/relationships/hyperlink" Target="http://www.webenglishteacher.com/argument.html" TargetMode="External"/><Relationship Id="rId64" Type="http://schemas.openxmlformats.org/officeDocument/2006/relationships/hyperlink" Target="http://www.webenglishteacher.com/argument.html" TargetMode="External"/><Relationship Id="rId69" Type="http://schemas.openxmlformats.org/officeDocument/2006/relationships/hyperlink" Target="http://www.webenglishteacher.com/argument.html" TargetMode="External"/><Relationship Id="rId77" Type="http://schemas.openxmlformats.org/officeDocument/2006/relationships/hyperlink" Target="http://www.bls.gov/emp/ep_chart_001.htm" TargetMode="External"/><Relationship Id="rId100" Type="http://schemas.openxmlformats.org/officeDocument/2006/relationships/hyperlink" Target="http://www.ttms.org/PDFs/15%20Organizers%20v001%20(Full).pdf" TargetMode="External"/><Relationship Id="rId105" Type="http://schemas.openxmlformats.org/officeDocument/2006/relationships/hyperlink" Target="https://www.roundrockisd.org/index.aspx?page=2676" TargetMode="External"/><Relationship Id="rId8" Type="http://schemas.openxmlformats.org/officeDocument/2006/relationships/hyperlink" Target="http://www.englishspanishteks.net/files/standards/TEKS/ELAR_TEKS_K-12.pdf" TargetMode="External"/><Relationship Id="rId51" Type="http://schemas.openxmlformats.org/officeDocument/2006/relationships/hyperlink" Target="http://www.webenglishteacher.com/argument.html" TargetMode="External"/><Relationship Id="rId72" Type="http://schemas.openxmlformats.org/officeDocument/2006/relationships/hyperlink" Target="http://www.bls.gov/emp/ep_chart_001.htm" TargetMode="External"/><Relationship Id="rId80" Type="http://schemas.openxmlformats.org/officeDocument/2006/relationships/hyperlink" Target="http://www.bls.gov/emp/ep_chart_001.htm" TargetMode="External"/><Relationship Id="rId85" Type="http://schemas.openxmlformats.org/officeDocument/2006/relationships/hyperlink" Target="http://connected.mcgraw-hill.com/connected/login.do" TargetMode="External"/><Relationship Id="rId93" Type="http://schemas.openxmlformats.org/officeDocument/2006/relationships/hyperlink" Target="http://www.ttms.org/PDFs/05%20Writers%20Workshop%20v001%20(Full).pdf" TargetMode="External"/><Relationship Id="rId98" Type="http://schemas.openxmlformats.org/officeDocument/2006/relationships/hyperlink" Target="http://www.ttms.org/PDFs/15%20Organizers%20v001%20(Full).pdf" TargetMode="External"/><Relationship Id="rId3" Type="http://schemas.openxmlformats.org/officeDocument/2006/relationships/settings" Target="settings.xml"/><Relationship Id="rId12" Type="http://schemas.openxmlformats.org/officeDocument/2006/relationships/hyperlink" Target="http://www.englishspanishteks.net/files/standards/TEKS/ELAR_TEKS_K-12.pdf" TargetMode="External"/><Relationship Id="rId17" Type="http://schemas.openxmlformats.org/officeDocument/2006/relationships/hyperlink" Target="https://www.roundrockisd.org/Modules/ShowDocument.aspx?documentid=18897" TargetMode="External"/><Relationship Id="rId25" Type="http://schemas.openxmlformats.org/officeDocument/2006/relationships/hyperlink" Target="https://www.roundrockisd.org/Modules/ShowDocument.aspx?documentid=18897" TargetMode="External"/><Relationship Id="rId33" Type="http://schemas.openxmlformats.org/officeDocument/2006/relationships/hyperlink" Target="https://www.roundrockisd.org/Modules/ShowDocument.aspx?documentid=18897" TargetMode="External"/><Relationship Id="rId38" Type="http://schemas.openxmlformats.org/officeDocument/2006/relationships/hyperlink" Target="https://www.roundrockisd.org/Modules/ShowDocument.aspx?documentid=18897" TargetMode="External"/><Relationship Id="rId46" Type="http://schemas.openxmlformats.org/officeDocument/2006/relationships/hyperlink" Target="https://www.roundrockisd.org/Modules/ShowDocument.aspx?documentid=18897" TargetMode="External"/><Relationship Id="rId59" Type="http://schemas.openxmlformats.org/officeDocument/2006/relationships/hyperlink" Target="http://www.webenglishteacher.com/argument.html" TargetMode="External"/><Relationship Id="rId67" Type="http://schemas.openxmlformats.org/officeDocument/2006/relationships/hyperlink" Target="http://www.webenglishteacher.com/argument.html" TargetMode="External"/><Relationship Id="rId103" Type="http://schemas.openxmlformats.org/officeDocument/2006/relationships/hyperlink" Target="https://www.roundrockisd.org/index.aspx?page=2676" TargetMode="External"/><Relationship Id="rId108" Type="http://schemas.openxmlformats.org/officeDocument/2006/relationships/hyperlink" Target="http://www.sdcoe.k12.ca.us/score/actbank/tdia.htm" TargetMode="External"/><Relationship Id="rId20" Type="http://schemas.openxmlformats.org/officeDocument/2006/relationships/hyperlink" Target="https://www.roundrockisd.org/Modules/ShowDocument.aspx?documentid=18897" TargetMode="External"/><Relationship Id="rId41" Type="http://schemas.openxmlformats.org/officeDocument/2006/relationships/hyperlink" Target="https://www.roundrockisd.org/Modules/ShowDocument.aspx?documentid=18897" TargetMode="External"/><Relationship Id="rId54" Type="http://schemas.openxmlformats.org/officeDocument/2006/relationships/hyperlink" Target="http://www.webenglishteacher.com/argument.html" TargetMode="External"/><Relationship Id="rId62" Type="http://schemas.openxmlformats.org/officeDocument/2006/relationships/hyperlink" Target="http://www.webenglishteacher.com/argument.html" TargetMode="External"/><Relationship Id="rId70" Type="http://schemas.openxmlformats.org/officeDocument/2006/relationships/hyperlink" Target="http://www.bls.gov/emp/ep_chart_001.htm" TargetMode="External"/><Relationship Id="rId75" Type="http://schemas.openxmlformats.org/officeDocument/2006/relationships/hyperlink" Target="http://www.bls.gov/emp/ep_chart_001.htm" TargetMode="External"/><Relationship Id="rId83" Type="http://schemas.openxmlformats.org/officeDocument/2006/relationships/hyperlink" Target="http://connected.mcgraw-hill.com/connected/login.do" TargetMode="External"/><Relationship Id="rId88" Type="http://schemas.openxmlformats.org/officeDocument/2006/relationships/hyperlink" Target="http://connected.mcgraw-hill.com/connected/login.do" TargetMode="External"/><Relationship Id="rId91" Type="http://schemas.openxmlformats.org/officeDocument/2006/relationships/hyperlink" Target="http://www.ttms.org/PDFs/05%20Writers%20Workshop%20v001%20(Full).pdf" TargetMode="External"/><Relationship Id="rId96" Type="http://schemas.openxmlformats.org/officeDocument/2006/relationships/hyperlink" Target="http://www.ttms.org/PDFs/15%20Organizers%20v001%20(Full).pdf" TargetMode="External"/><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englishspanishteks.net/files/standards/TEKS/ELAR_TEKS_K-12.pdf" TargetMode="External"/><Relationship Id="rId23" Type="http://schemas.openxmlformats.org/officeDocument/2006/relationships/hyperlink" Target="https://www.roundrockisd.org/Modules/ShowDocument.aspx?documentid=18897" TargetMode="External"/><Relationship Id="rId28" Type="http://schemas.openxmlformats.org/officeDocument/2006/relationships/hyperlink" Target="https://www.roundrockisd.org/Modules/ShowDocument.aspx?documentid=18897" TargetMode="External"/><Relationship Id="rId36" Type="http://schemas.openxmlformats.org/officeDocument/2006/relationships/hyperlink" Target="https://www.roundrockisd.org/Modules/ShowDocument.aspx?documentid=18897" TargetMode="External"/><Relationship Id="rId49" Type="http://schemas.openxmlformats.org/officeDocument/2006/relationships/hyperlink" Target="http://www.webenglishteacher.com/argument.html" TargetMode="External"/><Relationship Id="rId57" Type="http://schemas.openxmlformats.org/officeDocument/2006/relationships/hyperlink" Target="http://www.webenglishteacher.com/argument.html" TargetMode="External"/><Relationship Id="rId106" Type="http://schemas.openxmlformats.org/officeDocument/2006/relationships/hyperlink" Target="https://www.roundrockisd.org/index.aspx?page=2676" TargetMode="External"/><Relationship Id="rId10" Type="http://schemas.openxmlformats.org/officeDocument/2006/relationships/hyperlink" Target="http://www.englishspanishteks.net/files/standards/TEKS/ELAR_TEKS_K-12.pdf" TargetMode="External"/><Relationship Id="rId31" Type="http://schemas.openxmlformats.org/officeDocument/2006/relationships/hyperlink" Target="https://www.roundrockisd.org/Modules/ShowDocument.aspx?documentid=18897" TargetMode="External"/><Relationship Id="rId44" Type="http://schemas.openxmlformats.org/officeDocument/2006/relationships/hyperlink" Target="https://www.roundrockisd.org/Modules/ShowDocument.aspx?documentid=18897" TargetMode="External"/><Relationship Id="rId52" Type="http://schemas.openxmlformats.org/officeDocument/2006/relationships/hyperlink" Target="http://www.webenglishteacher.com/argument.html" TargetMode="External"/><Relationship Id="rId60" Type="http://schemas.openxmlformats.org/officeDocument/2006/relationships/hyperlink" Target="http://www.webenglishteacher.com/argument.html" TargetMode="External"/><Relationship Id="rId65" Type="http://schemas.openxmlformats.org/officeDocument/2006/relationships/hyperlink" Target="http://www.webenglishteacher.com/argument.html" TargetMode="External"/><Relationship Id="rId73" Type="http://schemas.openxmlformats.org/officeDocument/2006/relationships/hyperlink" Target="http://www.bls.gov/emp/ep_chart_001.htm" TargetMode="External"/><Relationship Id="rId78" Type="http://schemas.openxmlformats.org/officeDocument/2006/relationships/hyperlink" Target="http://www.bls.gov/emp/ep_chart_001.htm" TargetMode="External"/><Relationship Id="rId81" Type="http://schemas.openxmlformats.org/officeDocument/2006/relationships/hyperlink" Target="http://www.bls.gov/emp/ep_chart_001.htm" TargetMode="External"/><Relationship Id="rId86" Type="http://schemas.openxmlformats.org/officeDocument/2006/relationships/hyperlink" Target="http://connected.mcgraw-hill.com/connected/login.do" TargetMode="External"/><Relationship Id="rId94" Type="http://schemas.openxmlformats.org/officeDocument/2006/relationships/hyperlink" Target="http://www.ttms.org/PDFs/05%20Writers%20Workshop%20v001%20(Full).pdf" TargetMode="External"/><Relationship Id="rId99" Type="http://schemas.openxmlformats.org/officeDocument/2006/relationships/hyperlink" Target="http://www.ttms.org/PDFs/15%20Organizers%20v001%20(Full).pdf" TargetMode="External"/><Relationship Id="rId101" Type="http://schemas.openxmlformats.org/officeDocument/2006/relationships/hyperlink" Target="https://www.roundrockisd.org/index.aspx?page=2676" TargetMode="External"/><Relationship Id="rId4" Type="http://schemas.openxmlformats.org/officeDocument/2006/relationships/webSettings" Target="webSettings.xml"/><Relationship Id="rId9" Type="http://schemas.openxmlformats.org/officeDocument/2006/relationships/hyperlink" Target="http://www.englishspanishteks.net/files/standards/TEKS/ELAR_TEKS_K-12.pdf" TargetMode="External"/><Relationship Id="rId13" Type="http://schemas.openxmlformats.org/officeDocument/2006/relationships/hyperlink" Target="http://www.englishspanishteks.net/files/standards/TEKS/ELAR_TEKS_K-12.pdf" TargetMode="External"/><Relationship Id="rId18" Type="http://schemas.openxmlformats.org/officeDocument/2006/relationships/hyperlink" Target="https://www.roundrockisd.org/Modules/ShowDocument.aspx?documentid=18897" TargetMode="External"/><Relationship Id="rId39" Type="http://schemas.openxmlformats.org/officeDocument/2006/relationships/hyperlink" Target="https://www.roundrockisd.org/Modules/ShowDocument.aspx?documentid=18897" TargetMode="External"/><Relationship Id="rId109" Type="http://schemas.openxmlformats.org/officeDocument/2006/relationships/hyperlink" Target="http://www.sdcoe.k12.ca.us/score/actbank/tdia.htm" TargetMode="External"/><Relationship Id="rId34" Type="http://schemas.openxmlformats.org/officeDocument/2006/relationships/hyperlink" Target="https://www.roundrockisd.org/Modules/ShowDocument.aspx?documentid=18897" TargetMode="External"/><Relationship Id="rId50" Type="http://schemas.openxmlformats.org/officeDocument/2006/relationships/hyperlink" Target="http://www.webenglishteacher.com/argument.html" TargetMode="External"/><Relationship Id="rId55" Type="http://schemas.openxmlformats.org/officeDocument/2006/relationships/hyperlink" Target="http://www.webenglishteacher.com/argument.html" TargetMode="External"/><Relationship Id="rId76" Type="http://schemas.openxmlformats.org/officeDocument/2006/relationships/hyperlink" Target="http://www.bls.gov/emp/ep_chart_001.htm" TargetMode="External"/><Relationship Id="rId97" Type="http://schemas.openxmlformats.org/officeDocument/2006/relationships/hyperlink" Target="http://www.ttms.org/PDFs/15%20Organizers%20v001%20(Full).pdf" TargetMode="External"/><Relationship Id="rId104" Type="http://schemas.openxmlformats.org/officeDocument/2006/relationships/hyperlink" Target="https://www.roundrockisd.org/index.aspx?page=2676" TargetMode="External"/><Relationship Id="rId7" Type="http://schemas.openxmlformats.org/officeDocument/2006/relationships/hyperlink" Target="http://www.englishspanishteks.net/files/standards/TEKS/ELAR_TEKS_K-12.pdf" TargetMode="External"/><Relationship Id="rId71" Type="http://schemas.openxmlformats.org/officeDocument/2006/relationships/hyperlink" Target="http://www.bls.gov/emp/ep_chart_001.htm" TargetMode="External"/><Relationship Id="rId92" Type="http://schemas.openxmlformats.org/officeDocument/2006/relationships/hyperlink" Target="http://www.ttms.org/PDFs/05%20Writers%20Workshop%20v001%20(Ful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4382</Words>
  <Characters>33125</Characters>
  <Application>Microsoft Office Word</Application>
  <DocSecurity>0</DocSecurity>
  <Lines>276</Lines>
  <Paragraphs>74</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37433</CharactersWithSpaces>
  <SharedDoc>false</SharedDoc>
  <HLinks>
    <vt:vector size="666" baseType="variant">
      <vt:variant>
        <vt:i4>1572930</vt:i4>
      </vt:variant>
      <vt:variant>
        <vt:i4>330</vt:i4>
      </vt:variant>
      <vt:variant>
        <vt:i4>0</vt:i4>
      </vt:variant>
      <vt:variant>
        <vt:i4>5</vt:i4>
      </vt:variant>
      <vt:variant>
        <vt:lpwstr>http://www.sdcoe.k12.ca.us/score/actbank/tdia.htm</vt:lpwstr>
      </vt:variant>
      <vt:variant>
        <vt:lpwstr/>
      </vt:variant>
      <vt:variant>
        <vt:i4>1572930</vt:i4>
      </vt:variant>
      <vt:variant>
        <vt:i4>327</vt:i4>
      </vt:variant>
      <vt:variant>
        <vt:i4>0</vt:i4>
      </vt:variant>
      <vt:variant>
        <vt:i4>5</vt:i4>
      </vt:variant>
      <vt:variant>
        <vt:lpwstr>http://www.sdcoe.k12.ca.us/score/actbank/tdia.htm</vt:lpwstr>
      </vt:variant>
      <vt:variant>
        <vt:lpwstr/>
      </vt:variant>
      <vt:variant>
        <vt:i4>1572930</vt:i4>
      </vt:variant>
      <vt:variant>
        <vt:i4>324</vt:i4>
      </vt:variant>
      <vt:variant>
        <vt:i4>0</vt:i4>
      </vt:variant>
      <vt:variant>
        <vt:i4>5</vt:i4>
      </vt:variant>
      <vt:variant>
        <vt:lpwstr>http://www.sdcoe.k12.ca.us/score/actbank/tdia.htm</vt:lpwstr>
      </vt:variant>
      <vt:variant>
        <vt:lpwstr/>
      </vt:variant>
      <vt:variant>
        <vt:i4>458773</vt:i4>
      </vt:variant>
      <vt:variant>
        <vt:i4>321</vt:i4>
      </vt:variant>
      <vt:variant>
        <vt:i4>0</vt:i4>
      </vt:variant>
      <vt:variant>
        <vt:i4>5</vt:i4>
      </vt:variant>
      <vt:variant>
        <vt:lpwstr>https://www.roundrockisd.org/index.aspx?page=2676</vt:lpwstr>
      </vt:variant>
      <vt:variant>
        <vt:lpwstr/>
      </vt:variant>
      <vt:variant>
        <vt:i4>458773</vt:i4>
      </vt:variant>
      <vt:variant>
        <vt:i4>318</vt:i4>
      </vt:variant>
      <vt:variant>
        <vt:i4>0</vt:i4>
      </vt:variant>
      <vt:variant>
        <vt:i4>5</vt:i4>
      </vt:variant>
      <vt:variant>
        <vt:lpwstr>https://www.roundrockisd.org/index.aspx?page=2676</vt:lpwstr>
      </vt:variant>
      <vt:variant>
        <vt:lpwstr/>
      </vt:variant>
      <vt:variant>
        <vt:i4>458773</vt:i4>
      </vt:variant>
      <vt:variant>
        <vt:i4>315</vt:i4>
      </vt:variant>
      <vt:variant>
        <vt:i4>0</vt:i4>
      </vt:variant>
      <vt:variant>
        <vt:i4>5</vt:i4>
      </vt:variant>
      <vt:variant>
        <vt:lpwstr>https://www.roundrockisd.org/index.aspx?page=2676</vt:lpwstr>
      </vt:variant>
      <vt:variant>
        <vt:lpwstr/>
      </vt:variant>
      <vt:variant>
        <vt:i4>458773</vt:i4>
      </vt:variant>
      <vt:variant>
        <vt:i4>312</vt:i4>
      </vt:variant>
      <vt:variant>
        <vt:i4>0</vt:i4>
      </vt:variant>
      <vt:variant>
        <vt:i4>5</vt:i4>
      </vt:variant>
      <vt:variant>
        <vt:lpwstr>https://www.roundrockisd.org/index.aspx?page=2676</vt:lpwstr>
      </vt:variant>
      <vt:variant>
        <vt:lpwstr/>
      </vt:variant>
      <vt:variant>
        <vt:i4>458773</vt:i4>
      </vt:variant>
      <vt:variant>
        <vt:i4>309</vt:i4>
      </vt:variant>
      <vt:variant>
        <vt:i4>0</vt:i4>
      </vt:variant>
      <vt:variant>
        <vt:i4>5</vt:i4>
      </vt:variant>
      <vt:variant>
        <vt:lpwstr>https://www.roundrockisd.org/index.aspx?page=2676</vt:lpwstr>
      </vt:variant>
      <vt:variant>
        <vt:lpwstr/>
      </vt:variant>
      <vt:variant>
        <vt:i4>458773</vt:i4>
      </vt:variant>
      <vt:variant>
        <vt:i4>306</vt:i4>
      </vt:variant>
      <vt:variant>
        <vt:i4>0</vt:i4>
      </vt:variant>
      <vt:variant>
        <vt:i4>5</vt:i4>
      </vt:variant>
      <vt:variant>
        <vt:lpwstr>https://www.roundrockisd.org/index.aspx?page=2676</vt:lpwstr>
      </vt:variant>
      <vt:variant>
        <vt:lpwstr/>
      </vt:variant>
      <vt:variant>
        <vt:i4>458773</vt:i4>
      </vt:variant>
      <vt:variant>
        <vt:i4>303</vt:i4>
      </vt:variant>
      <vt:variant>
        <vt:i4>0</vt:i4>
      </vt:variant>
      <vt:variant>
        <vt:i4>5</vt:i4>
      </vt:variant>
      <vt:variant>
        <vt:lpwstr>https://www.roundrockisd.org/index.aspx?page=2676</vt:lpwstr>
      </vt:variant>
      <vt:variant>
        <vt:lpwstr/>
      </vt:variant>
      <vt:variant>
        <vt:i4>7864423</vt:i4>
      </vt:variant>
      <vt:variant>
        <vt:i4>300</vt:i4>
      </vt:variant>
      <vt:variant>
        <vt:i4>0</vt:i4>
      </vt:variant>
      <vt:variant>
        <vt:i4>5</vt:i4>
      </vt:variant>
      <vt:variant>
        <vt:lpwstr>http://www.ttms.org/PDFs/15 Organizers v001 (Full).pdf</vt:lpwstr>
      </vt:variant>
      <vt:variant>
        <vt:lpwstr/>
      </vt:variant>
      <vt:variant>
        <vt:i4>7864423</vt:i4>
      </vt:variant>
      <vt:variant>
        <vt:i4>297</vt:i4>
      </vt:variant>
      <vt:variant>
        <vt:i4>0</vt:i4>
      </vt:variant>
      <vt:variant>
        <vt:i4>5</vt:i4>
      </vt:variant>
      <vt:variant>
        <vt:lpwstr>http://www.ttms.org/PDFs/15 Organizers v001 (Full).pdf</vt:lpwstr>
      </vt:variant>
      <vt:variant>
        <vt:lpwstr/>
      </vt:variant>
      <vt:variant>
        <vt:i4>7864423</vt:i4>
      </vt:variant>
      <vt:variant>
        <vt:i4>294</vt:i4>
      </vt:variant>
      <vt:variant>
        <vt:i4>0</vt:i4>
      </vt:variant>
      <vt:variant>
        <vt:i4>5</vt:i4>
      </vt:variant>
      <vt:variant>
        <vt:lpwstr>http://www.ttms.org/PDFs/15 Organizers v001 (Full).pdf</vt:lpwstr>
      </vt:variant>
      <vt:variant>
        <vt:lpwstr/>
      </vt:variant>
      <vt:variant>
        <vt:i4>7864423</vt:i4>
      </vt:variant>
      <vt:variant>
        <vt:i4>291</vt:i4>
      </vt:variant>
      <vt:variant>
        <vt:i4>0</vt:i4>
      </vt:variant>
      <vt:variant>
        <vt:i4>5</vt:i4>
      </vt:variant>
      <vt:variant>
        <vt:lpwstr>http://www.ttms.org/PDFs/15 Organizers v001 (Full).pdf</vt:lpwstr>
      </vt:variant>
      <vt:variant>
        <vt:lpwstr/>
      </vt:variant>
      <vt:variant>
        <vt:i4>7864423</vt:i4>
      </vt:variant>
      <vt:variant>
        <vt:i4>288</vt:i4>
      </vt:variant>
      <vt:variant>
        <vt:i4>0</vt:i4>
      </vt:variant>
      <vt:variant>
        <vt:i4>5</vt:i4>
      </vt:variant>
      <vt:variant>
        <vt:lpwstr>http://www.ttms.org/PDFs/15 Organizers v001 (Full).pdf</vt:lpwstr>
      </vt:variant>
      <vt:variant>
        <vt:lpwstr/>
      </vt:variant>
      <vt:variant>
        <vt:i4>3080288</vt:i4>
      </vt:variant>
      <vt:variant>
        <vt:i4>285</vt:i4>
      </vt:variant>
      <vt:variant>
        <vt:i4>0</vt:i4>
      </vt:variant>
      <vt:variant>
        <vt:i4>5</vt:i4>
      </vt:variant>
      <vt:variant>
        <vt:lpwstr>http://www.mla.org/</vt:lpwstr>
      </vt:variant>
      <vt:variant>
        <vt:lpwstr/>
      </vt:variant>
      <vt:variant>
        <vt:i4>6094872</vt:i4>
      </vt:variant>
      <vt:variant>
        <vt:i4>282</vt:i4>
      </vt:variant>
      <vt:variant>
        <vt:i4>0</vt:i4>
      </vt:variant>
      <vt:variant>
        <vt:i4>5</vt:i4>
      </vt:variant>
      <vt:variant>
        <vt:lpwstr>http://www.ttms.org/PDFs/05 Writers Workshop v001 (Full).pdf</vt:lpwstr>
      </vt:variant>
      <vt:variant>
        <vt:lpwstr/>
      </vt:variant>
      <vt:variant>
        <vt:i4>6094872</vt:i4>
      </vt:variant>
      <vt:variant>
        <vt:i4>279</vt:i4>
      </vt:variant>
      <vt:variant>
        <vt:i4>0</vt:i4>
      </vt:variant>
      <vt:variant>
        <vt:i4>5</vt:i4>
      </vt:variant>
      <vt:variant>
        <vt:lpwstr>http://www.ttms.org/PDFs/05 Writers Workshop v001 (Full).pdf</vt:lpwstr>
      </vt:variant>
      <vt:variant>
        <vt:lpwstr/>
      </vt:variant>
      <vt:variant>
        <vt:i4>6094872</vt:i4>
      </vt:variant>
      <vt:variant>
        <vt:i4>276</vt:i4>
      </vt:variant>
      <vt:variant>
        <vt:i4>0</vt:i4>
      </vt:variant>
      <vt:variant>
        <vt:i4>5</vt:i4>
      </vt:variant>
      <vt:variant>
        <vt:lpwstr>http://www.ttms.org/PDFs/05 Writers Workshop v001 (Full).pdf</vt:lpwstr>
      </vt:variant>
      <vt:variant>
        <vt:lpwstr/>
      </vt:variant>
      <vt:variant>
        <vt:i4>6094872</vt:i4>
      </vt:variant>
      <vt:variant>
        <vt:i4>273</vt:i4>
      </vt:variant>
      <vt:variant>
        <vt:i4>0</vt:i4>
      </vt:variant>
      <vt:variant>
        <vt:i4>5</vt:i4>
      </vt:variant>
      <vt:variant>
        <vt:lpwstr>http://www.ttms.org/PDFs/05 Writers Workshop v001 (Full).pdf</vt:lpwstr>
      </vt:variant>
      <vt:variant>
        <vt:lpwstr/>
      </vt:variant>
      <vt:variant>
        <vt:i4>6094872</vt:i4>
      </vt:variant>
      <vt:variant>
        <vt:i4>270</vt:i4>
      </vt:variant>
      <vt:variant>
        <vt:i4>0</vt:i4>
      </vt:variant>
      <vt:variant>
        <vt:i4>5</vt:i4>
      </vt:variant>
      <vt:variant>
        <vt:lpwstr>http://www.ttms.org/PDFs/05 Writers Workshop v001 (Full).pdf</vt:lpwstr>
      </vt:variant>
      <vt:variant>
        <vt:lpwstr/>
      </vt:variant>
      <vt:variant>
        <vt:i4>6094872</vt:i4>
      </vt:variant>
      <vt:variant>
        <vt:i4>267</vt:i4>
      </vt:variant>
      <vt:variant>
        <vt:i4>0</vt:i4>
      </vt:variant>
      <vt:variant>
        <vt:i4>5</vt:i4>
      </vt:variant>
      <vt:variant>
        <vt:lpwstr>http://www.ttms.org/PDFs/05 Writers Workshop v001 (Full).pdf</vt:lpwstr>
      </vt:variant>
      <vt:variant>
        <vt:lpwstr/>
      </vt:variant>
      <vt:variant>
        <vt:i4>6094872</vt:i4>
      </vt:variant>
      <vt:variant>
        <vt:i4>264</vt:i4>
      </vt:variant>
      <vt:variant>
        <vt:i4>0</vt:i4>
      </vt:variant>
      <vt:variant>
        <vt:i4>5</vt:i4>
      </vt:variant>
      <vt:variant>
        <vt:lpwstr>http://www.ttms.org/PDFs/05 Writers Workshop v001 (Full).pdf</vt:lpwstr>
      </vt:variant>
      <vt:variant>
        <vt:lpwstr/>
      </vt:variant>
      <vt:variant>
        <vt:i4>6750252</vt:i4>
      </vt:variant>
      <vt:variant>
        <vt:i4>261</vt:i4>
      </vt:variant>
      <vt:variant>
        <vt:i4>0</vt:i4>
      </vt:variant>
      <vt:variant>
        <vt:i4>5</vt:i4>
      </vt:variant>
      <vt:variant>
        <vt:lpwstr>http://connected.mcgraw-hill.com/connected/login.do</vt:lpwstr>
      </vt:variant>
      <vt:variant>
        <vt:lpwstr/>
      </vt:variant>
      <vt:variant>
        <vt:i4>6750252</vt:i4>
      </vt:variant>
      <vt:variant>
        <vt:i4>258</vt:i4>
      </vt:variant>
      <vt:variant>
        <vt:i4>0</vt:i4>
      </vt:variant>
      <vt:variant>
        <vt:i4>5</vt:i4>
      </vt:variant>
      <vt:variant>
        <vt:lpwstr>http://connected.mcgraw-hill.com/connected/login.do</vt:lpwstr>
      </vt:variant>
      <vt:variant>
        <vt:lpwstr/>
      </vt:variant>
      <vt:variant>
        <vt:i4>6750252</vt:i4>
      </vt:variant>
      <vt:variant>
        <vt:i4>255</vt:i4>
      </vt:variant>
      <vt:variant>
        <vt:i4>0</vt:i4>
      </vt:variant>
      <vt:variant>
        <vt:i4>5</vt:i4>
      </vt:variant>
      <vt:variant>
        <vt:lpwstr>http://connected.mcgraw-hill.com/connected/login.do</vt:lpwstr>
      </vt:variant>
      <vt:variant>
        <vt:lpwstr/>
      </vt:variant>
      <vt:variant>
        <vt:i4>6750252</vt:i4>
      </vt:variant>
      <vt:variant>
        <vt:i4>252</vt:i4>
      </vt:variant>
      <vt:variant>
        <vt:i4>0</vt:i4>
      </vt:variant>
      <vt:variant>
        <vt:i4>5</vt:i4>
      </vt:variant>
      <vt:variant>
        <vt:lpwstr>http://connected.mcgraw-hill.com/connected/login.do</vt:lpwstr>
      </vt:variant>
      <vt:variant>
        <vt:lpwstr/>
      </vt:variant>
      <vt:variant>
        <vt:i4>6750252</vt:i4>
      </vt:variant>
      <vt:variant>
        <vt:i4>249</vt:i4>
      </vt:variant>
      <vt:variant>
        <vt:i4>0</vt:i4>
      </vt:variant>
      <vt:variant>
        <vt:i4>5</vt:i4>
      </vt:variant>
      <vt:variant>
        <vt:lpwstr>http://connected.mcgraw-hill.com/connected/login.do</vt:lpwstr>
      </vt:variant>
      <vt:variant>
        <vt:lpwstr/>
      </vt:variant>
      <vt:variant>
        <vt:i4>6750252</vt:i4>
      </vt:variant>
      <vt:variant>
        <vt:i4>246</vt:i4>
      </vt:variant>
      <vt:variant>
        <vt:i4>0</vt:i4>
      </vt:variant>
      <vt:variant>
        <vt:i4>5</vt:i4>
      </vt:variant>
      <vt:variant>
        <vt:lpwstr>http://connected.mcgraw-hill.com/connected/login.do</vt:lpwstr>
      </vt:variant>
      <vt:variant>
        <vt:lpwstr/>
      </vt:variant>
      <vt:variant>
        <vt:i4>6750252</vt:i4>
      </vt:variant>
      <vt:variant>
        <vt:i4>243</vt:i4>
      </vt:variant>
      <vt:variant>
        <vt:i4>0</vt:i4>
      </vt:variant>
      <vt:variant>
        <vt:i4>5</vt:i4>
      </vt:variant>
      <vt:variant>
        <vt:lpwstr>http://connected.mcgraw-hill.com/connected/login.do</vt:lpwstr>
      </vt:variant>
      <vt:variant>
        <vt:lpwstr/>
      </vt:variant>
      <vt:variant>
        <vt:i4>2818175</vt:i4>
      </vt:variant>
      <vt:variant>
        <vt:i4>240</vt:i4>
      </vt:variant>
      <vt:variant>
        <vt:i4>0</vt:i4>
      </vt:variant>
      <vt:variant>
        <vt:i4>5</vt:i4>
      </vt:variant>
      <vt:variant>
        <vt:lpwstr>http://www.bls.gov/emp/ep_chart_001.htm</vt:lpwstr>
      </vt:variant>
      <vt:variant>
        <vt:lpwstr/>
      </vt:variant>
      <vt:variant>
        <vt:i4>2818175</vt:i4>
      </vt:variant>
      <vt:variant>
        <vt:i4>237</vt:i4>
      </vt:variant>
      <vt:variant>
        <vt:i4>0</vt:i4>
      </vt:variant>
      <vt:variant>
        <vt:i4>5</vt:i4>
      </vt:variant>
      <vt:variant>
        <vt:lpwstr>http://www.bls.gov/emp/ep_chart_001.htm</vt:lpwstr>
      </vt:variant>
      <vt:variant>
        <vt:lpwstr/>
      </vt:variant>
      <vt:variant>
        <vt:i4>2818175</vt:i4>
      </vt:variant>
      <vt:variant>
        <vt:i4>234</vt:i4>
      </vt:variant>
      <vt:variant>
        <vt:i4>0</vt:i4>
      </vt:variant>
      <vt:variant>
        <vt:i4>5</vt:i4>
      </vt:variant>
      <vt:variant>
        <vt:lpwstr>http://www.bls.gov/emp/ep_chart_001.htm</vt:lpwstr>
      </vt:variant>
      <vt:variant>
        <vt:lpwstr/>
      </vt:variant>
      <vt:variant>
        <vt:i4>2818175</vt:i4>
      </vt:variant>
      <vt:variant>
        <vt:i4>231</vt:i4>
      </vt:variant>
      <vt:variant>
        <vt:i4>0</vt:i4>
      </vt:variant>
      <vt:variant>
        <vt:i4>5</vt:i4>
      </vt:variant>
      <vt:variant>
        <vt:lpwstr>http://www.bls.gov/emp/ep_chart_001.htm</vt:lpwstr>
      </vt:variant>
      <vt:variant>
        <vt:lpwstr/>
      </vt:variant>
      <vt:variant>
        <vt:i4>2818175</vt:i4>
      </vt:variant>
      <vt:variant>
        <vt:i4>228</vt:i4>
      </vt:variant>
      <vt:variant>
        <vt:i4>0</vt:i4>
      </vt:variant>
      <vt:variant>
        <vt:i4>5</vt:i4>
      </vt:variant>
      <vt:variant>
        <vt:lpwstr>http://www.bls.gov/emp/ep_chart_001.htm</vt:lpwstr>
      </vt:variant>
      <vt:variant>
        <vt:lpwstr/>
      </vt:variant>
      <vt:variant>
        <vt:i4>2818175</vt:i4>
      </vt:variant>
      <vt:variant>
        <vt:i4>225</vt:i4>
      </vt:variant>
      <vt:variant>
        <vt:i4>0</vt:i4>
      </vt:variant>
      <vt:variant>
        <vt:i4>5</vt:i4>
      </vt:variant>
      <vt:variant>
        <vt:lpwstr>http://www.bls.gov/emp/ep_chart_001.htm</vt:lpwstr>
      </vt:variant>
      <vt:variant>
        <vt:lpwstr/>
      </vt:variant>
      <vt:variant>
        <vt:i4>2818175</vt:i4>
      </vt:variant>
      <vt:variant>
        <vt:i4>222</vt:i4>
      </vt:variant>
      <vt:variant>
        <vt:i4>0</vt:i4>
      </vt:variant>
      <vt:variant>
        <vt:i4>5</vt:i4>
      </vt:variant>
      <vt:variant>
        <vt:lpwstr>http://www.bls.gov/emp/ep_chart_001.htm</vt:lpwstr>
      </vt:variant>
      <vt:variant>
        <vt:lpwstr/>
      </vt:variant>
      <vt:variant>
        <vt:i4>2818175</vt:i4>
      </vt:variant>
      <vt:variant>
        <vt:i4>219</vt:i4>
      </vt:variant>
      <vt:variant>
        <vt:i4>0</vt:i4>
      </vt:variant>
      <vt:variant>
        <vt:i4>5</vt:i4>
      </vt:variant>
      <vt:variant>
        <vt:lpwstr>http://www.bls.gov/emp/ep_chart_001.htm</vt:lpwstr>
      </vt:variant>
      <vt:variant>
        <vt:lpwstr/>
      </vt:variant>
      <vt:variant>
        <vt:i4>2818175</vt:i4>
      </vt:variant>
      <vt:variant>
        <vt:i4>216</vt:i4>
      </vt:variant>
      <vt:variant>
        <vt:i4>0</vt:i4>
      </vt:variant>
      <vt:variant>
        <vt:i4>5</vt:i4>
      </vt:variant>
      <vt:variant>
        <vt:lpwstr>http://www.bls.gov/emp/ep_chart_001.htm</vt:lpwstr>
      </vt:variant>
      <vt:variant>
        <vt:lpwstr/>
      </vt:variant>
      <vt:variant>
        <vt:i4>2818175</vt:i4>
      </vt:variant>
      <vt:variant>
        <vt:i4>213</vt:i4>
      </vt:variant>
      <vt:variant>
        <vt:i4>0</vt:i4>
      </vt:variant>
      <vt:variant>
        <vt:i4>5</vt:i4>
      </vt:variant>
      <vt:variant>
        <vt:lpwstr>http://www.bls.gov/emp/ep_chart_001.htm</vt:lpwstr>
      </vt:variant>
      <vt:variant>
        <vt:lpwstr/>
      </vt:variant>
      <vt:variant>
        <vt:i4>2818175</vt:i4>
      </vt:variant>
      <vt:variant>
        <vt:i4>210</vt:i4>
      </vt:variant>
      <vt:variant>
        <vt:i4>0</vt:i4>
      </vt:variant>
      <vt:variant>
        <vt:i4>5</vt:i4>
      </vt:variant>
      <vt:variant>
        <vt:lpwstr>http://www.bls.gov/emp/ep_chart_001.htm</vt:lpwstr>
      </vt:variant>
      <vt:variant>
        <vt:lpwstr/>
      </vt:variant>
      <vt:variant>
        <vt:i4>2818175</vt:i4>
      </vt:variant>
      <vt:variant>
        <vt:i4>207</vt:i4>
      </vt:variant>
      <vt:variant>
        <vt:i4>0</vt:i4>
      </vt:variant>
      <vt:variant>
        <vt:i4>5</vt:i4>
      </vt:variant>
      <vt:variant>
        <vt:lpwstr>http://www.bls.gov/emp/ep_chart_001.htm</vt:lpwstr>
      </vt:variant>
      <vt:variant>
        <vt:lpwstr/>
      </vt:variant>
      <vt:variant>
        <vt:i4>2818175</vt:i4>
      </vt:variant>
      <vt:variant>
        <vt:i4>204</vt:i4>
      </vt:variant>
      <vt:variant>
        <vt:i4>0</vt:i4>
      </vt:variant>
      <vt:variant>
        <vt:i4>5</vt:i4>
      </vt:variant>
      <vt:variant>
        <vt:lpwstr>http://www.bls.gov/emp/ep_chart_001.htm</vt:lpwstr>
      </vt:variant>
      <vt:variant>
        <vt:lpwstr/>
      </vt:variant>
      <vt:variant>
        <vt:i4>8192040</vt:i4>
      </vt:variant>
      <vt:variant>
        <vt:i4>201</vt:i4>
      </vt:variant>
      <vt:variant>
        <vt:i4>0</vt:i4>
      </vt:variant>
      <vt:variant>
        <vt:i4>5</vt:i4>
      </vt:variant>
      <vt:variant>
        <vt:lpwstr>http://www.webenglishteacher.com/argument.html</vt:lpwstr>
      </vt:variant>
      <vt:variant>
        <vt:lpwstr/>
      </vt:variant>
      <vt:variant>
        <vt:i4>8192040</vt:i4>
      </vt:variant>
      <vt:variant>
        <vt:i4>198</vt:i4>
      </vt:variant>
      <vt:variant>
        <vt:i4>0</vt:i4>
      </vt:variant>
      <vt:variant>
        <vt:i4>5</vt:i4>
      </vt:variant>
      <vt:variant>
        <vt:lpwstr>http://www.webenglishteacher.com/argument.html</vt:lpwstr>
      </vt:variant>
      <vt:variant>
        <vt:lpwstr/>
      </vt:variant>
      <vt:variant>
        <vt:i4>8192040</vt:i4>
      </vt:variant>
      <vt:variant>
        <vt:i4>195</vt:i4>
      </vt:variant>
      <vt:variant>
        <vt:i4>0</vt:i4>
      </vt:variant>
      <vt:variant>
        <vt:i4>5</vt:i4>
      </vt:variant>
      <vt:variant>
        <vt:lpwstr>http://www.webenglishteacher.com/argument.html</vt:lpwstr>
      </vt:variant>
      <vt:variant>
        <vt:lpwstr/>
      </vt:variant>
      <vt:variant>
        <vt:i4>8192040</vt:i4>
      </vt:variant>
      <vt:variant>
        <vt:i4>192</vt:i4>
      </vt:variant>
      <vt:variant>
        <vt:i4>0</vt:i4>
      </vt:variant>
      <vt:variant>
        <vt:i4>5</vt:i4>
      </vt:variant>
      <vt:variant>
        <vt:lpwstr>http://www.webenglishteacher.com/argument.html</vt:lpwstr>
      </vt:variant>
      <vt:variant>
        <vt:lpwstr/>
      </vt:variant>
      <vt:variant>
        <vt:i4>8192040</vt:i4>
      </vt:variant>
      <vt:variant>
        <vt:i4>189</vt:i4>
      </vt:variant>
      <vt:variant>
        <vt:i4>0</vt:i4>
      </vt:variant>
      <vt:variant>
        <vt:i4>5</vt:i4>
      </vt:variant>
      <vt:variant>
        <vt:lpwstr>http://www.webenglishteacher.com/argument.html</vt:lpwstr>
      </vt:variant>
      <vt:variant>
        <vt:lpwstr/>
      </vt:variant>
      <vt:variant>
        <vt:i4>8192040</vt:i4>
      </vt:variant>
      <vt:variant>
        <vt:i4>186</vt:i4>
      </vt:variant>
      <vt:variant>
        <vt:i4>0</vt:i4>
      </vt:variant>
      <vt:variant>
        <vt:i4>5</vt:i4>
      </vt:variant>
      <vt:variant>
        <vt:lpwstr>http://www.webenglishteacher.com/argument.html</vt:lpwstr>
      </vt:variant>
      <vt:variant>
        <vt:lpwstr/>
      </vt:variant>
      <vt:variant>
        <vt:i4>8192040</vt:i4>
      </vt:variant>
      <vt:variant>
        <vt:i4>183</vt:i4>
      </vt:variant>
      <vt:variant>
        <vt:i4>0</vt:i4>
      </vt:variant>
      <vt:variant>
        <vt:i4>5</vt:i4>
      </vt:variant>
      <vt:variant>
        <vt:lpwstr>http://www.webenglishteacher.com/argument.html</vt:lpwstr>
      </vt:variant>
      <vt:variant>
        <vt:lpwstr/>
      </vt:variant>
      <vt:variant>
        <vt:i4>8192040</vt:i4>
      </vt:variant>
      <vt:variant>
        <vt:i4>180</vt:i4>
      </vt:variant>
      <vt:variant>
        <vt:i4>0</vt:i4>
      </vt:variant>
      <vt:variant>
        <vt:i4>5</vt:i4>
      </vt:variant>
      <vt:variant>
        <vt:lpwstr>http://www.webenglishteacher.com/argument.html</vt:lpwstr>
      </vt:variant>
      <vt:variant>
        <vt:lpwstr/>
      </vt:variant>
      <vt:variant>
        <vt:i4>8192040</vt:i4>
      </vt:variant>
      <vt:variant>
        <vt:i4>177</vt:i4>
      </vt:variant>
      <vt:variant>
        <vt:i4>0</vt:i4>
      </vt:variant>
      <vt:variant>
        <vt:i4>5</vt:i4>
      </vt:variant>
      <vt:variant>
        <vt:lpwstr>http://www.webenglishteacher.com/argument.html</vt:lpwstr>
      </vt:variant>
      <vt:variant>
        <vt:lpwstr/>
      </vt:variant>
      <vt:variant>
        <vt:i4>8192040</vt:i4>
      </vt:variant>
      <vt:variant>
        <vt:i4>174</vt:i4>
      </vt:variant>
      <vt:variant>
        <vt:i4>0</vt:i4>
      </vt:variant>
      <vt:variant>
        <vt:i4>5</vt:i4>
      </vt:variant>
      <vt:variant>
        <vt:lpwstr>http://www.webenglishteacher.com/argument.html</vt:lpwstr>
      </vt:variant>
      <vt:variant>
        <vt:lpwstr/>
      </vt:variant>
      <vt:variant>
        <vt:i4>8192040</vt:i4>
      </vt:variant>
      <vt:variant>
        <vt:i4>171</vt:i4>
      </vt:variant>
      <vt:variant>
        <vt:i4>0</vt:i4>
      </vt:variant>
      <vt:variant>
        <vt:i4>5</vt:i4>
      </vt:variant>
      <vt:variant>
        <vt:lpwstr>http://www.webenglishteacher.com/argument.html</vt:lpwstr>
      </vt:variant>
      <vt:variant>
        <vt:lpwstr/>
      </vt:variant>
      <vt:variant>
        <vt:i4>8192040</vt:i4>
      </vt:variant>
      <vt:variant>
        <vt:i4>168</vt:i4>
      </vt:variant>
      <vt:variant>
        <vt:i4>0</vt:i4>
      </vt:variant>
      <vt:variant>
        <vt:i4>5</vt:i4>
      </vt:variant>
      <vt:variant>
        <vt:lpwstr>http://www.webenglishteacher.com/argument.html</vt:lpwstr>
      </vt:variant>
      <vt:variant>
        <vt:lpwstr/>
      </vt:variant>
      <vt:variant>
        <vt:i4>8192040</vt:i4>
      </vt:variant>
      <vt:variant>
        <vt:i4>165</vt:i4>
      </vt:variant>
      <vt:variant>
        <vt:i4>0</vt:i4>
      </vt:variant>
      <vt:variant>
        <vt:i4>5</vt:i4>
      </vt:variant>
      <vt:variant>
        <vt:lpwstr>http://www.webenglishteacher.com/argument.html</vt:lpwstr>
      </vt:variant>
      <vt:variant>
        <vt:lpwstr/>
      </vt:variant>
      <vt:variant>
        <vt:i4>8192040</vt:i4>
      </vt:variant>
      <vt:variant>
        <vt:i4>162</vt:i4>
      </vt:variant>
      <vt:variant>
        <vt:i4>0</vt:i4>
      </vt:variant>
      <vt:variant>
        <vt:i4>5</vt:i4>
      </vt:variant>
      <vt:variant>
        <vt:lpwstr>http://www.webenglishteacher.com/argument.html</vt:lpwstr>
      </vt:variant>
      <vt:variant>
        <vt:lpwstr/>
      </vt:variant>
      <vt:variant>
        <vt:i4>8192040</vt:i4>
      </vt:variant>
      <vt:variant>
        <vt:i4>159</vt:i4>
      </vt:variant>
      <vt:variant>
        <vt:i4>0</vt:i4>
      </vt:variant>
      <vt:variant>
        <vt:i4>5</vt:i4>
      </vt:variant>
      <vt:variant>
        <vt:lpwstr>http://www.webenglishteacher.com/argument.html</vt:lpwstr>
      </vt:variant>
      <vt:variant>
        <vt:lpwstr/>
      </vt:variant>
      <vt:variant>
        <vt:i4>8192040</vt:i4>
      </vt:variant>
      <vt:variant>
        <vt:i4>156</vt:i4>
      </vt:variant>
      <vt:variant>
        <vt:i4>0</vt:i4>
      </vt:variant>
      <vt:variant>
        <vt:i4>5</vt:i4>
      </vt:variant>
      <vt:variant>
        <vt:lpwstr>http://www.webenglishteacher.com/argument.html</vt:lpwstr>
      </vt:variant>
      <vt:variant>
        <vt:lpwstr/>
      </vt:variant>
      <vt:variant>
        <vt:i4>8192040</vt:i4>
      </vt:variant>
      <vt:variant>
        <vt:i4>153</vt:i4>
      </vt:variant>
      <vt:variant>
        <vt:i4>0</vt:i4>
      </vt:variant>
      <vt:variant>
        <vt:i4>5</vt:i4>
      </vt:variant>
      <vt:variant>
        <vt:lpwstr>http://www.webenglishteacher.com/argument.html</vt:lpwstr>
      </vt:variant>
      <vt:variant>
        <vt:lpwstr/>
      </vt:variant>
      <vt:variant>
        <vt:i4>8192040</vt:i4>
      </vt:variant>
      <vt:variant>
        <vt:i4>150</vt:i4>
      </vt:variant>
      <vt:variant>
        <vt:i4>0</vt:i4>
      </vt:variant>
      <vt:variant>
        <vt:i4>5</vt:i4>
      </vt:variant>
      <vt:variant>
        <vt:lpwstr>http://www.webenglishteacher.com/argument.html</vt:lpwstr>
      </vt:variant>
      <vt:variant>
        <vt:lpwstr/>
      </vt:variant>
      <vt:variant>
        <vt:i4>8192040</vt:i4>
      </vt:variant>
      <vt:variant>
        <vt:i4>147</vt:i4>
      </vt:variant>
      <vt:variant>
        <vt:i4>0</vt:i4>
      </vt:variant>
      <vt:variant>
        <vt:i4>5</vt:i4>
      </vt:variant>
      <vt:variant>
        <vt:lpwstr>http://www.webenglishteacher.com/argument.html</vt:lpwstr>
      </vt:variant>
      <vt:variant>
        <vt:lpwstr/>
      </vt:variant>
      <vt:variant>
        <vt:i4>8192040</vt:i4>
      </vt:variant>
      <vt:variant>
        <vt:i4>144</vt:i4>
      </vt:variant>
      <vt:variant>
        <vt:i4>0</vt:i4>
      </vt:variant>
      <vt:variant>
        <vt:i4>5</vt:i4>
      </vt:variant>
      <vt:variant>
        <vt:lpwstr>http://www.webenglishteacher.com/argument.html</vt:lpwstr>
      </vt:variant>
      <vt:variant>
        <vt:lpwstr/>
      </vt:variant>
      <vt:variant>
        <vt:i4>8192040</vt:i4>
      </vt:variant>
      <vt:variant>
        <vt:i4>141</vt:i4>
      </vt:variant>
      <vt:variant>
        <vt:i4>0</vt:i4>
      </vt:variant>
      <vt:variant>
        <vt:i4>5</vt:i4>
      </vt:variant>
      <vt:variant>
        <vt:lpwstr>http://www.webenglishteacher.com/argument.html</vt:lpwstr>
      </vt:variant>
      <vt:variant>
        <vt:lpwstr/>
      </vt:variant>
      <vt:variant>
        <vt:i4>8192040</vt:i4>
      </vt:variant>
      <vt:variant>
        <vt:i4>138</vt:i4>
      </vt:variant>
      <vt:variant>
        <vt:i4>0</vt:i4>
      </vt:variant>
      <vt:variant>
        <vt:i4>5</vt:i4>
      </vt:variant>
      <vt:variant>
        <vt:lpwstr>http://www.webenglishteacher.com/argument.html</vt:lpwstr>
      </vt:variant>
      <vt:variant>
        <vt:lpwstr/>
      </vt:variant>
      <vt:variant>
        <vt:i4>2555947</vt:i4>
      </vt:variant>
      <vt:variant>
        <vt:i4>135</vt:i4>
      </vt:variant>
      <vt:variant>
        <vt:i4>0</vt:i4>
      </vt:variant>
      <vt:variant>
        <vt:i4>5</vt:i4>
      </vt:variant>
      <vt:variant>
        <vt:lpwstr>https://www.roundrockisd.org/Modules/ShowDocument.aspx?documentid=18897</vt:lpwstr>
      </vt:variant>
      <vt:variant>
        <vt:lpwstr/>
      </vt:variant>
      <vt:variant>
        <vt:i4>2555947</vt:i4>
      </vt:variant>
      <vt:variant>
        <vt:i4>132</vt:i4>
      </vt:variant>
      <vt:variant>
        <vt:i4>0</vt:i4>
      </vt:variant>
      <vt:variant>
        <vt:i4>5</vt:i4>
      </vt:variant>
      <vt:variant>
        <vt:lpwstr>https://www.roundrockisd.org/Modules/ShowDocument.aspx?documentid=18897</vt:lpwstr>
      </vt:variant>
      <vt:variant>
        <vt:lpwstr/>
      </vt:variant>
      <vt:variant>
        <vt:i4>2555947</vt:i4>
      </vt:variant>
      <vt:variant>
        <vt:i4>129</vt:i4>
      </vt:variant>
      <vt:variant>
        <vt:i4>0</vt:i4>
      </vt:variant>
      <vt:variant>
        <vt:i4>5</vt:i4>
      </vt:variant>
      <vt:variant>
        <vt:lpwstr>https://www.roundrockisd.org/Modules/ShowDocument.aspx?documentid=18897</vt:lpwstr>
      </vt:variant>
      <vt:variant>
        <vt:lpwstr/>
      </vt:variant>
      <vt:variant>
        <vt:i4>2555947</vt:i4>
      </vt:variant>
      <vt:variant>
        <vt:i4>126</vt:i4>
      </vt:variant>
      <vt:variant>
        <vt:i4>0</vt:i4>
      </vt:variant>
      <vt:variant>
        <vt:i4>5</vt:i4>
      </vt:variant>
      <vt:variant>
        <vt:lpwstr>https://www.roundrockisd.org/Modules/ShowDocument.aspx?documentid=18897</vt:lpwstr>
      </vt:variant>
      <vt:variant>
        <vt:lpwstr/>
      </vt:variant>
      <vt:variant>
        <vt:i4>2555947</vt:i4>
      </vt:variant>
      <vt:variant>
        <vt:i4>123</vt:i4>
      </vt:variant>
      <vt:variant>
        <vt:i4>0</vt:i4>
      </vt:variant>
      <vt:variant>
        <vt:i4>5</vt:i4>
      </vt:variant>
      <vt:variant>
        <vt:lpwstr>https://www.roundrockisd.org/Modules/ShowDocument.aspx?documentid=18897</vt:lpwstr>
      </vt:variant>
      <vt:variant>
        <vt:lpwstr/>
      </vt:variant>
      <vt:variant>
        <vt:i4>2555947</vt:i4>
      </vt:variant>
      <vt:variant>
        <vt:i4>120</vt:i4>
      </vt:variant>
      <vt:variant>
        <vt:i4>0</vt:i4>
      </vt:variant>
      <vt:variant>
        <vt:i4>5</vt:i4>
      </vt:variant>
      <vt:variant>
        <vt:lpwstr>https://www.roundrockisd.org/Modules/ShowDocument.aspx?documentid=18897</vt:lpwstr>
      </vt:variant>
      <vt:variant>
        <vt:lpwstr/>
      </vt:variant>
      <vt:variant>
        <vt:i4>2555947</vt:i4>
      </vt:variant>
      <vt:variant>
        <vt:i4>117</vt:i4>
      </vt:variant>
      <vt:variant>
        <vt:i4>0</vt:i4>
      </vt:variant>
      <vt:variant>
        <vt:i4>5</vt:i4>
      </vt:variant>
      <vt:variant>
        <vt:lpwstr>https://www.roundrockisd.org/Modules/ShowDocument.aspx?documentid=18897</vt:lpwstr>
      </vt:variant>
      <vt:variant>
        <vt:lpwstr/>
      </vt:variant>
      <vt:variant>
        <vt:i4>2555947</vt:i4>
      </vt:variant>
      <vt:variant>
        <vt:i4>114</vt:i4>
      </vt:variant>
      <vt:variant>
        <vt:i4>0</vt:i4>
      </vt:variant>
      <vt:variant>
        <vt:i4>5</vt:i4>
      </vt:variant>
      <vt:variant>
        <vt:lpwstr>https://www.roundrockisd.org/Modules/ShowDocument.aspx?documentid=18897</vt:lpwstr>
      </vt:variant>
      <vt:variant>
        <vt:lpwstr/>
      </vt:variant>
      <vt:variant>
        <vt:i4>2555947</vt:i4>
      </vt:variant>
      <vt:variant>
        <vt:i4>111</vt:i4>
      </vt:variant>
      <vt:variant>
        <vt:i4>0</vt:i4>
      </vt:variant>
      <vt:variant>
        <vt:i4>5</vt:i4>
      </vt:variant>
      <vt:variant>
        <vt:lpwstr>https://www.roundrockisd.org/Modules/ShowDocument.aspx?documentid=18897</vt:lpwstr>
      </vt:variant>
      <vt:variant>
        <vt:lpwstr/>
      </vt:variant>
      <vt:variant>
        <vt:i4>2555947</vt:i4>
      </vt:variant>
      <vt:variant>
        <vt:i4>108</vt:i4>
      </vt:variant>
      <vt:variant>
        <vt:i4>0</vt:i4>
      </vt:variant>
      <vt:variant>
        <vt:i4>5</vt:i4>
      </vt:variant>
      <vt:variant>
        <vt:lpwstr>https://www.roundrockisd.org/Modules/ShowDocument.aspx?documentid=18897</vt:lpwstr>
      </vt:variant>
      <vt:variant>
        <vt:lpwstr/>
      </vt:variant>
      <vt:variant>
        <vt:i4>2555947</vt:i4>
      </vt:variant>
      <vt:variant>
        <vt:i4>105</vt:i4>
      </vt:variant>
      <vt:variant>
        <vt:i4>0</vt:i4>
      </vt:variant>
      <vt:variant>
        <vt:i4>5</vt:i4>
      </vt:variant>
      <vt:variant>
        <vt:lpwstr>https://www.roundrockisd.org/Modules/ShowDocument.aspx?documentid=18897</vt:lpwstr>
      </vt:variant>
      <vt:variant>
        <vt:lpwstr/>
      </vt:variant>
      <vt:variant>
        <vt:i4>2555947</vt:i4>
      </vt:variant>
      <vt:variant>
        <vt:i4>102</vt:i4>
      </vt:variant>
      <vt:variant>
        <vt:i4>0</vt:i4>
      </vt:variant>
      <vt:variant>
        <vt:i4>5</vt:i4>
      </vt:variant>
      <vt:variant>
        <vt:lpwstr>https://www.roundrockisd.org/Modules/ShowDocument.aspx?documentid=18897</vt:lpwstr>
      </vt:variant>
      <vt:variant>
        <vt:lpwstr/>
      </vt:variant>
      <vt:variant>
        <vt:i4>2555947</vt:i4>
      </vt:variant>
      <vt:variant>
        <vt:i4>99</vt:i4>
      </vt:variant>
      <vt:variant>
        <vt:i4>0</vt:i4>
      </vt:variant>
      <vt:variant>
        <vt:i4>5</vt:i4>
      </vt:variant>
      <vt:variant>
        <vt:lpwstr>https://www.roundrockisd.org/Modules/ShowDocument.aspx?documentid=18897</vt:lpwstr>
      </vt:variant>
      <vt:variant>
        <vt:lpwstr/>
      </vt:variant>
      <vt:variant>
        <vt:i4>2555947</vt:i4>
      </vt:variant>
      <vt:variant>
        <vt:i4>96</vt:i4>
      </vt:variant>
      <vt:variant>
        <vt:i4>0</vt:i4>
      </vt:variant>
      <vt:variant>
        <vt:i4>5</vt:i4>
      </vt:variant>
      <vt:variant>
        <vt:lpwstr>https://www.roundrockisd.org/Modules/ShowDocument.aspx?documentid=18897</vt:lpwstr>
      </vt:variant>
      <vt:variant>
        <vt:lpwstr/>
      </vt:variant>
      <vt:variant>
        <vt:i4>2555947</vt:i4>
      </vt:variant>
      <vt:variant>
        <vt:i4>93</vt:i4>
      </vt:variant>
      <vt:variant>
        <vt:i4>0</vt:i4>
      </vt:variant>
      <vt:variant>
        <vt:i4>5</vt:i4>
      </vt:variant>
      <vt:variant>
        <vt:lpwstr>https://www.roundrockisd.org/Modules/ShowDocument.aspx?documentid=18897</vt:lpwstr>
      </vt:variant>
      <vt:variant>
        <vt:lpwstr/>
      </vt:variant>
      <vt:variant>
        <vt:i4>2555947</vt:i4>
      </vt:variant>
      <vt:variant>
        <vt:i4>90</vt:i4>
      </vt:variant>
      <vt:variant>
        <vt:i4>0</vt:i4>
      </vt:variant>
      <vt:variant>
        <vt:i4>5</vt:i4>
      </vt:variant>
      <vt:variant>
        <vt:lpwstr>https://www.roundrockisd.org/Modules/ShowDocument.aspx?documentid=18897</vt:lpwstr>
      </vt:variant>
      <vt:variant>
        <vt:lpwstr/>
      </vt:variant>
      <vt:variant>
        <vt:i4>2555947</vt:i4>
      </vt:variant>
      <vt:variant>
        <vt:i4>87</vt:i4>
      </vt:variant>
      <vt:variant>
        <vt:i4>0</vt:i4>
      </vt:variant>
      <vt:variant>
        <vt:i4>5</vt:i4>
      </vt:variant>
      <vt:variant>
        <vt:lpwstr>https://www.roundrockisd.org/Modules/ShowDocument.aspx?documentid=18897</vt:lpwstr>
      </vt:variant>
      <vt:variant>
        <vt:lpwstr/>
      </vt:variant>
      <vt:variant>
        <vt:i4>2555947</vt:i4>
      </vt:variant>
      <vt:variant>
        <vt:i4>84</vt:i4>
      </vt:variant>
      <vt:variant>
        <vt:i4>0</vt:i4>
      </vt:variant>
      <vt:variant>
        <vt:i4>5</vt:i4>
      </vt:variant>
      <vt:variant>
        <vt:lpwstr>https://www.roundrockisd.org/Modules/ShowDocument.aspx?documentid=18897</vt:lpwstr>
      </vt:variant>
      <vt:variant>
        <vt:lpwstr/>
      </vt:variant>
      <vt:variant>
        <vt:i4>2555947</vt:i4>
      </vt:variant>
      <vt:variant>
        <vt:i4>81</vt:i4>
      </vt:variant>
      <vt:variant>
        <vt:i4>0</vt:i4>
      </vt:variant>
      <vt:variant>
        <vt:i4>5</vt:i4>
      </vt:variant>
      <vt:variant>
        <vt:lpwstr>https://www.roundrockisd.org/Modules/ShowDocument.aspx?documentid=18897</vt:lpwstr>
      </vt:variant>
      <vt:variant>
        <vt:lpwstr/>
      </vt:variant>
      <vt:variant>
        <vt:i4>2555947</vt:i4>
      </vt:variant>
      <vt:variant>
        <vt:i4>78</vt:i4>
      </vt:variant>
      <vt:variant>
        <vt:i4>0</vt:i4>
      </vt:variant>
      <vt:variant>
        <vt:i4>5</vt:i4>
      </vt:variant>
      <vt:variant>
        <vt:lpwstr>https://www.roundrockisd.org/Modules/ShowDocument.aspx?documentid=18897</vt:lpwstr>
      </vt:variant>
      <vt:variant>
        <vt:lpwstr/>
      </vt:variant>
      <vt:variant>
        <vt:i4>2555947</vt:i4>
      </vt:variant>
      <vt:variant>
        <vt:i4>75</vt:i4>
      </vt:variant>
      <vt:variant>
        <vt:i4>0</vt:i4>
      </vt:variant>
      <vt:variant>
        <vt:i4>5</vt:i4>
      </vt:variant>
      <vt:variant>
        <vt:lpwstr>https://www.roundrockisd.org/Modules/ShowDocument.aspx?documentid=18897</vt:lpwstr>
      </vt:variant>
      <vt:variant>
        <vt:lpwstr/>
      </vt:variant>
      <vt:variant>
        <vt:i4>2555947</vt:i4>
      </vt:variant>
      <vt:variant>
        <vt:i4>72</vt:i4>
      </vt:variant>
      <vt:variant>
        <vt:i4>0</vt:i4>
      </vt:variant>
      <vt:variant>
        <vt:i4>5</vt:i4>
      </vt:variant>
      <vt:variant>
        <vt:lpwstr>https://www.roundrockisd.org/Modules/ShowDocument.aspx?documentid=18897</vt:lpwstr>
      </vt:variant>
      <vt:variant>
        <vt:lpwstr/>
      </vt:variant>
      <vt:variant>
        <vt:i4>2555947</vt:i4>
      </vt:variant>
      <vt:variant>
        <vt:i4>69</vt:i4>
      </vt:variant>
      <vt:variant>
        <vt:i4>0</vt:i4>
      </vt:variant>
      <vt:variant>
        <vt:i4>5</vt:i4>
      </vt:variant>
      <vt:variant>
        <vt:lpwstr>https://www.roundrockisd.org/Modules/ShowDocument.aspx?documentid=18897</vt:lpwstr>
      </vt:variant>
      <vt:variant>
        <vt:lpwstr/>
      </vt:variant>
      <vt:variant>
        <vt:i4>2555947</vt:i4>
      </vt:variant>
      <vt:variant>
        <vt:i4>66</vt:i4>
      </vt:variant>
      <vt:variant>
        <vt:i4>0</vt:i4>
      </vt:variant>
      <vt:variant>
        <vt:i4>5</vt:i4>
      </vt:variant>
      <vt:variant>
        <vt:lpwstr>https://www.roundrockisd.org/Modules/ShowDocument.aspx?documentid=18897</vt:lpwstr>
      </vt:variant>
      <vt:variant>
        <vt:lpwstr/>
      </vt:variant>
      <vt:variant>
        <vt:i4>2555947</vt:i4>
      </vt:variant>
      <vt:variant>
        <vt:i4>63</vt:i4>
      </vt:variant>
      <vt:variant>
        <vt:i4>0</vt:i4>
      </vt:variant>
      <vt:variant>
        <vt:i4>5</vt:i4>
      </vt:variant>
      <vt:variant>
        <vt:lpwstr>https://www.roundrockisd.org/Modules/ShowDocument.aspx?documentid=18897</vt:lpwstr>
      </vt:variant>
      <vt:variant>
        <vt:lpwstr/>
      </vt:variant>
      <vt:variant>
        <vt:i4>2555947</vt:i4>
      </vt:variant>
      <vt:variant>
        <vt:i4>60</vt:i4>
      </vt:variant>
      <vt:variant>
        <vt:i4>0</vt:i4>
      </vt:variant>
      <vt:variant>
        <vt:i4>5</vt:i4>
      </vt:variant>
      <vt:variant>
        <vt:lpwstr>https://www.roundrockisd.org/Modules/ShowDocument.aspx?documentid=18897</vt:lpwstr>
      </vt:variant>
      <vt:variant>
        <vt:lpwstr/>
      </vt:variant>
      <vt:variant>
        <vt:i4>2555947</vt:i4>
      </vt:variant>
      <vt:variant>
        <vt:i4>57</vt:i4>
      </vt:variant>
      <vt:variant>
        <vt:i4>0</vt:i4>
      </vt:variant>
      <vt:variant>
        <vt:i4>5</vt:i4>
      </vt:variant>
      <vt:variant>
        <vt:lpwstr>https://www.roundrockisd.org/Modules/ShowDocument.aspx?documentid=18897</vt:lpwstr>
      </vt:variant>
      <vt:variant>
        <vt:lpwstr/>
      </vt:variant>
      <vt:variant>
        <vt:i4>2555947</vt:i4>
      </vt:variant>
      <vt:variant>
        <vt:i4>54</vt:i4>
      </vt:variant>
      <vt:variant>
        <vt:i4>0</vt:i4>
      </vt:variant>
      <vt:variant>
        <vt:i4>5</vt:i4>
      </vt:variant>
      <vt:variant>
        <vt:lpwstr>https://www.roundrockisd.org/Modules/ShowDocument.aspx?documentid=18897</vt:lpwstr>
      </vt:variant>
      <vt:variant>
        <vt:lpwstr/>
      </vt:variant>
      <vt:variant>
        <vt:i4>2555947</vt:i4>
      </vt:variant>
      <vt:variant>
        <vt:i4>51</vt:i4>
      </vt:variant>
      <vt:variant>
        <vt:i4>0</vt:i4>
      </vt:variant>
      <vt:variant>
        <vt:i4>5</vt:i4>
      </vt:variant>
      <vt:variant>
        <vt:lpwstr>https://www.roundrockisd.org/Modules/ShowDocument.aspx?documentid=18897</vt:lpwstr>
      </vt:variant>
      <vt:variant>
        <vt:lpwstr/>
      </vt:variant>
      <vt:variant>
        <vt:i4>2555947</vt:i4>
      </vt:variant>
      <vt:variant>
        <vt:i4>48</vt:i4>
      </vt:variant>
      <vt:variant>
        <vt:i4>0</vt:i4>
      </vt:variant>
      <vt:variant>
        <vt:i4>5</vt:i4>
      </vt:variant>
      <vt:variant>
        <vt:lpwstr>https://www.roundrockisd.org/Modules/ShowDocument.aspx?documentid=18897</vt:lpwstr>
      </vt:variant>
      <vt:variant>
        <vt:lpwstr/>
      </vt:variant>
      <vt:variant>
        <vt:i4>2555947</vt:i4>
      </vt:variant>
      <vt:variant>
        <vt:i4>45</vt:i4>
      </vt:variant>
      <vt:variant>
        <vt:i4>0</vt:i4>
      </vt:variant>
      <vt:variant>
        <vt:i4>5</vt:i4>
      </vt:variant>
      <vt:variant>
        <vt:lpwstr>https://www.roundrockisd.org/Modules/ShowDocument.aspx?documentid=18897</vt:lpwstr>
      </vt:variant>
      <vt:variant>
        <vt:lpwstr/>
      </vt:variant>
      <vt:variant>
        <vt:i4>2555947</vt:i4>
      </vt:variant>
      <vt:variant>
        <vt:i4>42</vt:i4>
      </vt:variant>
      <vt:variant>
        <vt:i4>0</vt:i4>
      </vt:variant>
      <vt:variant>
        <vt:i4>5</vt:i4>
      </vt:variant>
      <vt:variant>
        <vt:lpwstr>https://www.roundrockisd.org/Modules/ShowDocument.aspx?documentid=18897</vt:lpwstr>
      </vt:variant>
      <vt:variant>
        <vt:lpwstr/>
      </vt:variant>
      <vt:variant>
        <vt:i4>2555947</vt:i4>
      </vt:variant>
      <vt:variant>
        <vt:i4>39</vt:i4>
      </vt:variant>
      <vt:variant>
        <vt:i4>0</vt:i4>
      </vt:variant>
      <vt:variant>
        <vt:i4>5</vt:i4>
      </vt:variant>
      <vt:variant>
        <vt:lpwstr>https://www.roundrockisd.org/Modules/ShowDocument.aspx?documentid=18897</vt:lpwstr>
      </vt:variant>
      <vt:variant>
        <vt:lpwstr/>
      </vt:variant>
      <vt:variant>
        <vt:i4>6684721</vt:i4>
      </vt:variant>
      <vt:variant>
        <vt:i4>36</vt:i4>
      </vt:variant>
      <vt:variant>
        <vt:i4>0</vt:i4>
      </vt:variant>
      <vt:variant>
        <vt:i4>5</vt:i4>
      </vt:variant>
      <vt:variant>
        <vt:lpwstr>http://www.englishspanishteks.net/files/standards/TEKS/ELAR_TEKS_K-12.pdf</vt:lpwstr>
      </vt:variant>
      <vt:variant>
        <vt:lpwstr/>
      </vt:variant>
      <vt:variant>
        <vt:i4>6684721</vt:i4>
      </vt:variant>
      <vt:variant>
        <vt:i4>33</vt:i4>
      </vt:variant>
      <vt:variant>
        <vt:i4>0</vt:i4>
      </vt:variant>
      <vt:variant>
        <vt:i4>5</vt:i4>
      </vt:variant>
      <vt:variant>
        <vt:lpwstr>http://www.englishspanishteks.net/files/standards/TEKS/ELAR_TEKS_K-12.pdf</vt:lpwstr>
      </vt:variant>
      <vt:variant>
        <vt:lpwstr/>
      </vt:variant>
      <vt:variant>
        <vt:i4>6684721</vt:i4>
      </vt:variant>
      <vt:variant>
        <vt:i4>30</vt:i4>
      </vt:variant>
      <vt:variant>
        <vt:i4>0</vt:i4>
      </vt:variant>
      <vt:variant>
        <vt:i4>5</vt:i4>
      </vt:variant>
      <vt:variant>
        <vt:lpwstr>http://www.englishspanishteks.net/files/standards/TEKS/ELAR_TEKS_K-12.pdf</vt:lpwstr>
      </vt:variant>
      <vt:variant>
        <vt:lpwstr/>
      </vt:variant>
      <vt:variant>
        <vt:i4>6684721</vt:i4>
      </vt:variant>
      <vt:variant>
        <vt:i4>27</vt:i4>
      </vt:variant>
      <vt:variant>
        <vt:i4>0</vt:i4>
      </vt:variant>
      <vt:variant>
        <vt:i4>5</vt:i4>
      </vt:variant>
      <vt:variant>
        <vt:lpwstr>http://www.englishspanishteks.net/files/standards/TEKS/ELAR_TEKS_K-12.pdf</vt:lpwstr>
      </vt:variant>
      <vt:variant>
        <vt:lpwstr/>
      </vt:variant>
      <vt:variant>
        <vt:i4>6684721</vt:i4>
      </vt:variant>
      <vt:variant>
        <vt:i4>24</vt:i4>
      </vt:variant>
      <vt:variant>
        <vt:i4>0</vt:i4>
      </vt:variant>
      <vt:variant>
        <vt:i4>5</vt:i4>
      </vt:variant>
      <vt:variant>
        <vt:lpwstr>http://www.englishspanishteks.net/files/standards/TEKS/ELAR_TEKS_K-12.pdf</vt:lpwstr>
      </vt:variant>
      <vt:variant>
        <vt:lpwstr/>
      </vt:variant>
      <vt:variant>
        <vt:i4>6684721</vt:i4>
      </vt:variant>
      <vt:variant>
        <vt:i4>21</vt:i4>
      </vt:variant>
      <vt:variant>
        <vt:i4>0</vt:i4>
      </vt:variant>
      <vt:variant>
        <vt:i4>5</vt:i4>
      </vt:variant>
      <vt:variant>
        <vt:lpwstr>http://www.englishspanishteks.net/files/standards/TEKS/ELAR_TEKS_K-12.pdf</vt:lpwstr>
      </vt:variant>
      <vt:variant>
        <vt:lpwstr/>
      </vt:variant>
      <vt:variant>
        <vt:i4>6684721</vt:i4>
      </vt:variant>
      <vt:variant>
        <vt:i4>18</vt:i4>
      </vt:variant>
      <vt:variant>
        <vt:i4>0</vt:i4>
      </vt:variant>
      <vt:variant>
        <vt:i4>5</vt:i4>
      </vt:variant>
      <vt:variant>
        <vt:lpwstr>http://www.englishspanishteks.net/files/standards/TEKS/ELAR_TEKS_K-12.pdf</vt:lpwstr>
      </vt:variant>
      <vt:variant>
        <vt:lpwstr/>
      </vt:variant>
      <vt:variant>
        <vt:i4>6684721</vt:i4>
      </vt:variant>
      <vt:variant>
        <vt:i4>15</vt:i4>
      </vt:variant>
      <vt:variant>
        <vt:i4>0</vt:i4>
      </vt:variant>
      <vt:variant>
        <vt:i4>5</vt:i4>
      </vt:variant>
      <vt:variant>
        <vt:lpwstr>http://www.englishspanishteks.net/files/standards/TEKS/ELAR_TEKS_K-12.pdf</vt:lpwstr>
      </vt:variant>
      <vt:variant>
        <vt:lpwstr/>
      </vt:variant>
      <vt:variant>
        <vt:i4>6684721</vt:i4>
      </vt:variant>
      <vt:variant>
        <vt:i4>12</vt:i4>
      </vt:variant>
      <vt:variant>
        <vt:i4>0</vt:i4>
      </vt:variant>
      <vt:variant>
        <vt:i4>5</vt:i4>
      </vt:variant>
      <vt:variant>
        <vt:lpwstr>http://www.englishspanishteks.net/files/standards/TEKS/ELAR_TEKS_K-12.pdf</vt:lpwstr>
      </vt:variant>
      <vt:variant>
        <vt:lpwstr/>
      </vt:variant>
      <vt:variant>
        <vt:i4>6684721</vt:i4>
      </vt:variant>
      <vt:variant>
        <vt:i4>9</vt:i4>
      </vt:variant>
      <vt:variant>
        <vt:i4>0</vt:i4>
      </vt:variant>
      <vt:variant>
        <vt:i4>5</vt:i4>
      </vt:variant>
      <vt:variant>
        <vt:lpwstr>http://www.englishspanishteks.net/files/standards/TEKS/ELAR_TEKS_K-12.pdf</vt:lpwstr>
      </vt:variant>
      <vt:variant>
        <vt:lpwstr/>
      </vt:variant>
      <vt:variant>
        <vt:i4>6684721</vt:i4>
      </vt:variant>
      <vt:variant>
        <vt:i4>6</vt:i4>
      </vt:variant>
      <vt:variant>
        <vt:i4>0</vt:i4>
      </vt:variant>
      <vt:variant>
        <vt:i4>5</vt:i4>
      </vt:variant>
      <vt:variant>
        <vt:lpwstr>http://www.englishspanishteks.net/files/standards/TEKS/ELAR_TEKS_K-12.pdf</vt:lpwstr>
      </vt:variant>
      <vt:variant>
        <vt:lpwstr/>
      </vt:variant>
      <vt:variant>
        <vt:i4>5570633</vt:i4>
      </vt:variant>
      <vt:variant>
        <vt:i4>3</vt:i4>
      </vt:variant>
      <vt:variant>
        <vt:i4>0</vt:i4>
      </vt:variant>
      <vt:variant>
        <vt:i4>5</vt:i4>
      </vt:variant>
      <vt:variant>
        <vt:lpwstr>http://www.englishspanishteks.net/files/standards/TEKS/Spanish_Glossary_July01.pdf</vt:lpwstr>
      </vt:variant>
      <vt:variant>
        <vt:lpwstr/>
      </vt:variant>
      <vt:variant>
        <vt:i4>7864439</vt:i4>
      </vt:variant>
      <vt:variant>
        <vt:i4>0</vt:i4>
      </vt:variant>
      <vt:variant>
        <vt:i4>0</vt:i4>
      </vt:variant>
      <vt:variant>
        <vt:i4>5</vt:i4>
      </vt:variant>
      <vt:variant>
        <vt:lpwstr>http://www.englishspanishteks.net/files/standards/TEKS/Glossary.pdf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001pollacka</dc:creator>
  <cp:lastModifiedBy>sharpc</cp:lastModifiedBy>
  <cp:revision>2</cp:revision>
  <cp:lastPrinted>2012-05-18T19:22:00Z</cp:lastPrinted>
  <dcterms:created xsi:type="dcterms:W3CDTF">2012-05-18T19:29:00Z</dcterms:created>
  <dcterms:modified xsi:type="dcterms:W3CDTF">2012-05-18T19:29:00Z</dcterms:modified>
</cp:coreProperties>
</file>